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F9B" w:rsidRPr="00EC4E4E" w:rsidRDefault="00C32F9B" w:rsidP="0012462B">
      <w:pPr>
        <w:pStyle w:val="Nagwek2"/>
        <w:ind w:firstLine="0"/>
        <w:rPr>
          <w:rFonts w:ascii="Times New Roman" w:hAnsi="Times New Roman"/>
          <w:sz w:val="24"/>
          <w:szCs w:val="24"/>
        </w:rPr>
      </w:pPr>
      <w:r w:rsidRPr="00EC4E4E">
        <w:rPr>
          <w:rFonts w:ascii="Times New Roman" w:hAnsi="Times New Roman"/>
          <w:sz w:val="24"/>
          <w:szCs w:val="24"/>
        </w:rPr>
        <w:t>Karta modułu/przedmiotu</w:t>
      </w:r>
    </w:p>
    <w:p w:rsidR="00C32F9B" w:rsidRPr="00EC4E4E" w:rsidRDefault="00C32F9B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EC4E4E" w:rsidTr="0074288E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EC4E4E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EC4E4E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32F9B" w:rsidRPr="00EC4E4E" w:rsidRDefault="00C32F9B">
            <w:pPr>
              <w:rPr>
                <w:sz w:val="24"/>
                <w:szCs w:val="24"/>
              </w:rPr>
            </w:pPr>
            <w:r w:rsidRPr="00EC4E4E">
              <w:rPr>
                <w:sz w:val="24"/>
                <w:szCs w:val="24"/>
              </w:rPr>
              <w:t xml:space="preserve">Nazwa modułu (bloku przedmiotów): </w:t>
            </w:r>
          </w:p>
          <w:p w:rsidR="006C29F1" w:rsidRPr="00EC4E4E" w:rsidRDefault="000F4E00">
            <w:pPr>
              <w:rPr>
                <w:sz w:val="24"/>
                <w:szCs w:val="24"/>
              </w:rPr>
            </w:pPr>
            <w:r w:rsidRPr="00EC4E4E">
              <w:rPr>
                <w:b/>
                <w:sz w:val="22"/>
                <w:szCs w:val="22"/>
              </w:rPr>
              <w:t>METROLOGIA I SYSTEMY POMIAROWE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EC4E4E" w:rsidRDefault="00C32F9B">
            <w:pPr>
              <w:rPr>
                <w:sz w:val="24"/>
                <w:szCs w:val="24"/>
              </w:rPr>
            </w:pPr>
            <w:r w:rsidRPr="00EC4E4E">
              <w:rPr>
                <w:sz w:val="24"/>
                <w:szCs w:val="24"/>
              </w:rPr>
              <w:t>Kod modułu:</w:t>
            </w:r>
            <w:r w:rsidR="000A5313" w:rsidRPr="00EC4E4E">
              <w:rPr>
                <w:sz w:val="24"/>
                <w:szCs w:val="24"/>
              </w:rPr>
              <w:t>C</w:t>
            </w:r>
            <w:r w:rsidR="00135FA2" w:rsidRPr="00EC4E4E">
              <w:rPr>
                <w:sz w:val="24"/>
                <w:szCs w:val="24"/>
              </w:rPr>
              <w:t>.</w:t>
            </w:r>
            <w:r w:rsidR="000F4E00" w:rsidRPr="00EC4E4E">
              <w:rPr>
                <w:sz w:val="24"/>
                <w:szCs w:val="24"/>
              </w:rPr>
              <w:t>1</w:t>
            </w:r>
            <w:r w:rsidR="00040928" w:rsidRPr="00EC4E4E">
              <w:rPr>
                <w:sz w:val="24"/>
                <w:szCs w:val="24"/>
              </w:rPr>
              <w:t>4</w:t>
            </w:r>
          </w:p>
        </w:tc>
      </w:tr>
      <w:tr w:rsidR="00C32F9B" w:rsidRPr="00EC4E4E" w:rsidTr="0074288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EC4E4E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6C29F1" w:rsidRPr="00EC4E4E" w:rsidRDefault="00C32F9B">
            <w:pPr>
              <w:rPr>
                <w:sz w:val="24"/>
                <w:szCs w:val="24"/>
              </w:rPr>
            </w:pPr>
            <w:r w:rsidRPr="00EC4E4E">
              <w:rPr>
                <w:sz w:val="24"/>
                <w:szCs w:val="24"/>
              </w:rPr>
              <w:t xml:space="preserve">Nazwa przedmiotu: </w:t>
            </w:r>
          </w:p>
          <w:p w:rsidR="00C32F9B" w:rsidRPr="00EC4E4E" w:rsidRDefault="00E22425">
            <w:pPr>
              <w:rPr>
                <w:sz w:val="24"/>
                <w:szCs w:val="24"/>
              </w:rPr>
            </w:pPr>
            <w:r w:rsidRPr="00EC4E4E">
              <w:rPr>
                <w:b/>
                <w:sz w:val="22"/>
                <w:szCs w:val="22"/>
              </w:rPr>
              <w:t>METROLOGIA I SYSTEMY POMIAROWE I</w:t>
            </w:r>
            <w:r w:rsidR="001D3267" w:rsidRPr="00EC4E4E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EC4E4E" w:rsidRDefault="00C32F9B">
            <w:pPr>
              <w:rPr>
                <w:sz w:val="24"/>
                <w:szCs w:val="24"/>
              </w:rPr>
            </w:pPr>
            <w:r w:rsidRPr="00EC4E4E">
              <w:rPr>
                <w:sz w:val="24"/>
                <w:szCs w:val="24"/>
              </w:rPr>
              <w:t>Kod przedmiotu:</w:t>
            </w:r>
            <w:r w:rsidR="004D4B27" w:rsidRPr="00EC4E4E">
              <w:rPr>
                <w:sz w:val="24"/>
                <w:szCs w:val="24"/>
              </w:rPr>
              <w:t xml:space="preserve"> C.14.II</w:t>
            </w:r>
          </w:p>
        </w:tc>
      </w:tr>
      <w:tr w:rsidR="00C32F9B" w:rsidRPr="00EC4E4E" w:rsidTr="0074288E">
        <w:trPr>
          <w:cantSplit/>
        </w:trPr>
        <w:tc>
          <w:tcPr>
            <w:tcW w:w="497" w:type="dxa"/>
            <w:vMerge/>
          </w:tcPr>
          <w:p w:rsidR="00C32F9B" w:rsidRPr="00EC4E4E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EC4E4E" w:rsidRDefault="00C32F9B">
            <w:pPr>
              <w:rPr>
                <w:sz w:val="24"/>
                <w:szCs w:val="24"/>
              </w:rPr>
            </w:pPr>
            <w:r w:rsidRPr="00EC4E4E">
              <w:rPr>
                <w:sz w:val="24"/>
                <w:szCs w:val="24"/>
              </w:rPr>
              <w:t>Nazwa jednostki</w:t>
            </w:r>
            <w:r w:rsidR="00E37580" w:rsidRPr="00EC4E4E">
              <w:rPr>
                <w:sz w:val="24"/>
                <w:szCs w:val="24"/>
              </w:rPr>
              <w:t xml:space="preserve"> organizacyjnej </w:t>
            </w:r>
            <w:r w:rsidRPr="00EC4E4E">
              <w:rPr>
                <w:sz w:val="24"/>
                <w:szCs w:val="24"/>
              </w:rPr>
              <w:t>prowadzącej przedmiot / moduł:</w:t>
            </w:r>
          </w:p>
          <w:p w:rsidR="00C32F9B" w:rsidRPr="00EC4E4E" w:rsidRDefault="00135FA2">
            <w:pPr>
              <w:rPr>
                <w:b/>
                <w:sz w:val="24"/>
                <w:szCs w:val="24"/>
              </w:rPr>
            </w:pPr>
            <w:r w:rsidRPr="00EC4E4E">
              <w:rPr>
                <w:b/>
                <w:szCs w:val="24"/>
              </w:rPr>
              <w:t>INSTYTUT POLITECHNICZNY</w:t>
            </w:r>
          </w:p>
        </w:tc>
      </w:tr>
      <w:tr w:rsidR="00C32F9B" w:rsidRPr="00EC4E4E" w:rsidTr="0074288E">
        <w:trPr>
          <w:cantSplit/>
        </w:trPr>
        <w:tc>
          <w:tcPr>
            <w:tcW w:w="497" w:type="dxa"/>
            <w:vMerge/>
          </w:tcPr>
          <w:p w:rsidR="00C32F9B" w:rsidRPr="00EC4E4E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EC4E4E" w:rsidRDefault="00C32F9B">
            <w:pPr>
              <w:rPr>
                <w:sz w:val="24"/>
                <w:szCs w:val="24"/>
              </w:rPr>
            </w:pPr>
            <w:r w:rsidRPr="00EC4E4E">
              <w:rPr>
                <w:sz w:val="24"/>
                <w:szCs w:val="24"/>
              </w:rPr>
              <w:t>Nazwa kierunku:</w:t>
            </w:r>
          </w:p>
          <w:p w:rsidR="00C32F9B" w:rsidRPr="00EC4E4E" w:rsidRDefault="00135FA2">
            <w:pPr>
              <w:rPr>
                <w:b/>
                <w:sz w:val="24"/>
                <w:szCs w:val="24"/>
              </w:rPr>
            </w:pPr>
            <w:r w:rsidRPr="00EC4E4E">
              <w:rPr>
                <w:b/>
                <w:szCs w:val="24"/>
              </w:rPr>
              <w:t>MECHANIKA I BUDOWA MASZYN</w:t>
            </w:r>
          </w:p>
        </w:tc>
      </w:tr>
      <w:tr w:rsidR="00C32F9B" w:rsidRPr="00EC4E4E" w:rsidTr="0074288E">
        <w:trPr>
          <w:cantSplit/>
        </w:trPr>
        <w:tc>
          <w:tcPr>
            <w:tcW w:w="497" w:type="dxa"/>
            <w:vMerge/>
          </w:tcPr>
          <w:p w:rsidR="00C32F9B" w:rsidRPr="00EC4E4E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EC4E4E" w:rsidRDefault="00C32F9B">
            <w:pPr>
              <w:rPr>
                <w:sz w:val="24"/>
                <w:szCs w:val="24"/>
              </w:rPr>
            </w:pPr>
            <w:r w:rsidRPr="00EC4E4E">
              <w:rPr>
                <w:sz w:val="24"/>
                <w:szCs w:val="24"/>
              </w:rPr>
              <w:t>Forma studiów:</w:t>
            </w:r>
          </w:p>
          <w:p w:rsidR="00C32F9B" w:rsidRPr="00EC4E4E" w:rsidRDefault="00135FA2">
            <w:pPr>
              <w:rPr>
                <w:b/>
                <w:sz w:val="24"/>
                <w:szCs w:val="24"/>
              </w:rPr>
            </w:pPr>
            <w:r w:rsidRPr="00EC4E4E">
              <w:rPr>
                <w:b/>
              </w:rPr>
              <w:t>STACJONARNE</w:t>
            </w:r>
          </w:p>
        </w:tc>
        <w:tc>
          <w:tcPr>
            <w:tcW w:w="3173" w:type="dxa"/>
            <w:gridSpan w:val="3"/>
          </w:tcPr>
          <w:p w:rsidR="00C32F9B" w:rsidRPr="00EC4E4E" w:rsidRDefault="00C32F9B">
            <w:pPr>
              <w:rPr>
                <w:sz w:val="24"/>
                <w:szCs w:val="24"/>
              </w:rPr>
            </w:pPr>
            <w:r w:rsidRPr="00EC4E4E">
              <w:rPr>
                <w:sz w:val="24"/>
                <w:szCs w:val="24"/>
              </w:rPr>
              <w:t>Profil kształcenia:</w:t>
            </w:r>
          </w:p>
          <w:p w:rsidR="00C32F9B" w:rsidRPr="00EC4E4E" w:rsidRDefault="00135FA2">
            <w:pPr>
              <w:rPr>
                <w:b/>
                <w:sz w:val="24"/>
                <w:szCs w:val="24"/>
              </w:rPr>
            </w:pPr>
            <w:r w:rsidRPr="00EC4E4E">
              <w:rPr>
                <w:b/>
              </w:rPr>
              <w:t>PRAKTYCZNY</w:t>
            </w:r>
          </w:p>
        </w:tc>
        <w:tc>
          <w:tcPr>
            <w:tcW w:w="3171" w:type="dxa"/>
            <w:gridSpan w:val="3"/>
          </w:tcPr>
          <w:p w:rsidR="00C32F9B" w:rsidRPr="00EC4E4E" w:rsidRDefault="00D14CB3">
            <w:pPr>
              <w:rPr>
                <w:sz w:val="24"/>
                <w:szCs w:val="24"/>
              </w:rPr>
            </w:pPr>
            <w:r w:rsidRPr="00EC4E4E">
              <w:rPr>
                <w:sz w:val="24"/>
                <w:szCs w:val="24"/>
              </w:rPr>
              <w:t>Poziom kształcenia:</w:t>
            </w:r>
          </w:p>
          <w:p w:rsidR="00135FA2" w:rsidRPr="00EC4E4E" w:rsidRDefault="00D14CB3" w:rsidP="00D14CB3">
            <w:pPr>
              <w:rPr>
                <w:sz w:val="24"/>
                <w:szCs w:val="24"/>
              </w:rPr>
            </w:pPr>
            <w:r w:rsidRPr="00EC4E4E">
              <w:rPr>
                <w:b/>
                <w:sz w:val="24"/>
                <w:szCs w:val="24"/>
              </w:rPr>
              <w:t>STUDIA  I STOPNIA</w:t>
            </w:r>
          </w:p>
        </w:tc>
      </w:tr>
      <w:tr w:rsidR="00C32F9B" w:rsidRPr="00EC4E4E" w:rsidTr="0074288E">
        <w:trPr>
          <w:cantSplit/>
        </w:trPr>
        <w:tc>
          <w:tcPr>
            <w:tcW w:w="497" w:type="dxa"/>
            <w:vMerge/>
          </w:tcPr>
          <w:p w:rsidR="00C32F9B" w:rsidRPr="00EC4E4E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EC4E4E" w:rsidRDefault="00C32F9B">
            <w:pPr>
              <w:rPr>
                <w:sz w:val="24"/>
                <w:szCs w:val="24"/>
              </w:rPr>
            </w:pPr>
            <w:r w:rsidRPr="00EC4E4E">
              <w:rPr>
                <w:sz w:val="24"/>
                <w:szCs w:val="24"/>
              </w:rPr>
              <w:t xml:space="preserve">Rok / semestr: </w:t>
            </w:r>
          </w:p>
          <w:p w:rsidR="00C32F9B" w:rsidRPr="00EC4E4E" w:rsidRDefault="004D4B27" w:rsidP="00680A98">
            <w:pPr>
              <w:rPr>
                <w:b/>
                <w:sz w:val="24"/>
                <w:szCs w:val="24"/>
              </w:rPr>
            </w:pPr>
            <w:r w:rsidRPr="00EC4E4E">
              <w:rPr>
                <w:b/>
              </w:rPr>
              <w:t>II</w:t>
            </w:r>
            <w:r w:rsidR="00135FA2" w:rsidRPr="00EC4E4E">
              <w:rPr>
                <w:b/>
              </w:rPr>
              <w:t>/</w:t>
            </w:r>
            <w:r w:rsidR="00B1208C">
              <w:rPr>
                <w:b/>
              </w:rPr>
              <w:t>4</w:t>
            </w:r>
          </w:p>
        </w:tc>
        <w:tc>
          <w:tcPr>
            <w:tcW w:w="3173" w:type="dxa"/>
            <w:gridSpan w:val="3"/>
          </w:tcPr>
          <w:p w:rsidR="00C32F9B" w:rsidRPr="00EC4E4E" w:rsidRDefault="00C32F9B">
            <w:pPr>
              <w:rPr>
                <w:sz w:val="24"/>
                <w:szCs w:val="24"/>
              </w:rPr>
            </w:pPr>
            <w:r w:rsidRPr="00EC4E4E">
              <w:rPr>
                <w:sz w:val="24"/>
                <w:szCs w:val="24"/>
              </w:rPr>
              <w:t>Status przedmiotu /modułu:</w:t>
            </w:r>
          </w:p>
          <w:p w:rsidR="00C32F9B" w:rsidRPr="00EC4E4E" w:rsidRDefault="00135FA2">
            <w:pPr>
              <w:rPr>
                <w:b/>
                <w:sz w:val="24"/>
                <w:szCs w:val="24"/>
              </w:rPr>
            </w:pPr>
            <w:r w:rsidRPr="00EC4E4E">
              <w:rPr>
                <w:b/>
              </w:rPr>
              <w:t>OBOWIĄZKOWY</w:t>
            </w:r>
          </w:p>
        </w:tc>
        <w:tc>
          <w:tcPr>
            <w:tcW w:w="3171" w:type="dxa"/>
            <w:gridSpan w:val="3"/>
          </w:tcPr>
          <w:p w:rsidR="00C32F9B" w:rsidRPr="00EC4E4E" w:rsidRDefault="00C32F9B">
            <w:pPr>
              <w:rPr>
                <w:sz w:val="24"/>
                <w:szCs w:val="24"/>
              </w:rPr>
            </w:pPr>
            <w:r w:rsidRPr="00EC4E4E">
              <w:rPr>
                <w:sz w:val="24"/>
                <w:szCs w:val="24"/>
              </w:rPr>
              <w:t>Język przedmiotu / modułu:</w:t>
            </w:r>
          </w:p>
          <w:p w:rsidR="00C32F9B" w:rsidRPr="00EC4E4E" w:rsidRDefault="007338C0">
            <w:pPr>
              <w:rPr>
                <w:b/>
                <w:sz w:val="24"/>
                <w:szCs w:val="24"/>
              </w:rPr>
            </w:pPr>
            <w:r w:rsidRPr="00EC4E4E">
              <w:rPr>
                <w:b/>
                <w:sz w:val="22"/>
                <w:szCs w:val="22"/>
              </w:rPr>
              <w:t>POLSKI</w:t>
            </w:r>
          </w:p>
        </w:tc>
      </w:tr>
      <w:tr w:rsidR="00C32F9B" w:rsidRPr="00EC4E4E" w:rsidTr="0074288E">
        <w:trPr>
          <w:cantSplit/>
        </w:trPr>
        <w:tc>
          <w:tcPr>
            <w:tcW w:w="497" w:type="dxa"/>
            <w:vMerge/>
          </w:tcPr>
          <w:p w:rsidR="00C32F9B" w:rsidRPr="00EC4E4E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EC4E4E" w:rsidRDefault="00C32F9B">
            <w:pPr>
              <w:rPr>
                <w:sz w:val="24"/>
                <w:szCs w:val="24"/>
              </w:rPr>
            </w:pPr>
            <w:r w:rsidRPr="00EC4E4E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EC4E4E" w:rsidRDefault="00C32F9B">
            <w:pPr>
              <w:jc w:val="center"/>
              <w:rPr>
                <w:sz w:val="24"/>
                <w:szCs w:val="24"/>
              </w:rPr>
            </w:pPr>
            <w:r w:rsidRPr="00EC4E4E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EC4E4E" w:rsidRDefault="00C32F9B">
            <w:pPr>
              <w:jc w:val="center"/>
              <w:rPr>
                <w:sz w:val="24"/>
                <w:szCs w:val="24"/>
              </w:rPr>
            </w:pPr>
            <w:r w:rsidRPr="00EC4E4E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EC4E4E" w:rsidRDefault="00C32F9B">
            <w:pPr>
              <w:jc w:val="center"/>
              <w:rPr>
                <w:sz w:val="24"/>
                <w:szCs w:val="24"/>
              </w:rPr>
            </w:pPr>
            <w:r w:rsidRPr="00EC4E4E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EC4E4E" w:rsidRDefault="00C32F9B">
            <w:pPr>
              <w:jc w:val="center"/>
              <w:rPr>
                <w:sz w:val="24"/>
                <w:szCs w:val="24"/>
              </w:rPr>
            </w:pPr>
            <w:r w:rsidRPr="00EC4E4E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EC4E4E" w:rsidRDefault="00C32F9B">
            <w:pPr>
              <w:jc w:val="center"/>
              <w:rPr>
                <w:sz w:val="24"/>
                <w:szCs w:val="24"/>
              </w:rPr>
            </w:pPr>
            <w:r w:rsidRPr="00EC4E4E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EC4E4E" w:rsidRDefault="00C32F9B">
            <w:pPr>
              <w:jc w:val="center"/>
              <w:rPr>
                <w:sz w:val="24"/>
                <w:szCs w:val="24"/>
              </w:rPr>
            </w:pPr>
            <w:r w:rsidRPr="00EC4E4E">
              <w:rPr>
                <w:sz w:val="24"/>
                <w:szCs w:val="24"/>
              </w:rPr>
              <w:t xml:space="preserve">inne </w:t>
            </w:r>
            <w:r w:rsidRPr="00EC4E4E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EC4E4E" w:rsidTr="0074288E">
        <w:trPr>
          <w:cantSplit/>
        </w:trPr>
        <w:tc>
          <w:tcPr>
            <w:tcW w:w="497" w:type="dxa"/>
            <w:vMerge/>
          </w:tcPr>
          <w:p w:rsidR="00C32F9B" w:rsidRPr="00EC4E4E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EC4E4E" w:rsidRDefault="00BC3779">
            <w:pPr>
              <w:rPr>
                <w:sz w:val="24"/>
                <w:szCs w:val="24"/>
              </w:rPr>
            </w:pPr>
            <w:r w:rsidRPr="00EC4E4E">
              <w:rPr>
                <w:sz w:val="24"/>
                <w:szCs w:val="24"/>
              </w:rPr>
              <w:t>Wymiar zajęć</w:t>
            </w:r>
            <w:r w:rsidR="00E37580" w:rsidRPr="00EC4E4E">
              <w:rPr>
                <w:sz w:val="24"/>
                <w:szCs w:val="24"/>
              </w:rPr>
              <w:t xml:space="preserve"> (godz.)</w:t>
            </w:r>
          </w:p>
        </w:tc>
        <w:tc>
          <w:tcPr>
            <w:tcW w:w="1357" w:type="dxa"/>
            <w:vAlign w:val="center"/>
          </w:tcPr>
          <w:p w:rsidR="00C32F9B" w:rsidRPr="00EC4E4E" w:rsidRDefault="00E22425">
            <w:pPr>
              <w:jc w:val="center"/>
              <w:rPr>
                <w:b/>
                <w:sz w:val="24"/>
                <w:szCs w:val="24"/>
              </w:rPr>
            </w:pPr>
            <w:r w:rsidRPr="00EC4E4E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EC4E4E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32F9B" w:rsidRPr="00EC4E4E" w:rsidRDefault="00E22425">
            <w:pPr>
              <w:jc w:val="center"/>
              <w:rPr>
                <w:b/>
                <w:sz w:val="24"/>
                <w:szCs w:val="24"/>
              </w:rPr>
            </w:pPr>
            <w:r w:rsidRPr="00EC4E4E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EC4E4E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EC4E4E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EC4E4E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EC4E4E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E22425" w:rsidRPr="00EC4E4E" w:rsidTr="00135F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E22425" w:rsidRPr="00EC4E4E" w:rsidRDefault="00E22425">
            <w:pPr>
              <w:rPr>
                <w:sz w:val="24"/>
                <w:szCs w:val="24"/>
              </w:rPr>
            </w:pPr>
            <w:r w:rsidRPr="00EC4E4E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E22425" w:rsidRPr="00EC4E4E" w:rsidRDefault="00E22425" w:rsidP="00592CEF">
            <w:pPr>
              <w:rPr>
                <w:b/>
                <w:sz w:val="22"/>
                <w:szCs w:val="22"/>
              </w:rPr>
            </w:pPr>
            <w:r w:rsidRPr="00EC4E4E">
              <w:rPr>
                <w:b/>
                <w:sz w:val="22"/>
                <w:szCs w:val="22"/>
              </w:rPr>
              <w:t>mgr inż. Paweł Bułka</w:t>
            </w:r>
          </w:p>
        </w:tc>
      </w:tr>
      <w:tr w:rsidR="00E22425" w:rsidRPr="00EC4E4E" w:rsidTr="00135FA2">
        <w:tc>
          <w:tcPr>
            <w:tcW w:w="2988" w:type="dxa"/>
            <w:vAlign w:val="center"/>
          </w:tcPr>
          <w:p w:rsidR="00E22425" w:rsidRPr="00EC4E4E" w:rsidRDefault="00E22425">
            <w:pPr>
              <w:rPr>
                <w:sz w:val="24"/>
                <w:szCs w:val="24"/>
              </w:rPr>
            </w:pPr>
            <w:r w:rsidRPr="00EC4E4E">
              <w:rPr>
                <w:sz w:val="24"/>
                <w:szCs w:val="24"/>
              </w:rPr>
              <w:t>Prowadzący zajęcia</w:t>
            </w:r>
          </w:p>
          <w:p w:rsidR="00E22425" w:rsidRPr="00EC4E4E" w:rsidRDefault="00E2242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E22425" w:rsidRPr="00EC4E4E" w:rsidRDefault="00E22425" w:rsidP="00592CEF">
            <w:pPr>
              <w:rPr>
                <w:b/>
                <w:sz w:val="22"/>
                <w:szCs w:val="22"/>
              </w:rPr>
            </w:pPr>
            <w:r w:rsidRPr="00EC4E4E">
              <w:rPr>
                <w:b/>
                <w:sz w:val="22"/>
                <w:szCs w:val="22"/>
              </w:rPr>
              <w:t>mgr inż. Paweł Bułka</w:t>
            </w:r>
            <w:r w:rsidR="00E931EF">
              <w:rPr>
                <w:b/>
                <w:sz w:val="22"/>
                <w:szCs w:val="22"/>
              </w:rPr>
              <w:t xml:space="preserve">, dr inż. Tomasz </w:t>
            </w:r>
            <w:proofErr w:type="spellStart"/>
            <w:r w:rsidR="00E931EF">
              <w:rPr>
                <w:b/>
                <w:sz w:val="22"/>
                <w:szCs w:val="22"/>
              </w:rPr>
              <w:t>Samotyjak</w:t>
            </w:r>
            <w:proofErr w:type="spellEnd"/>
          </w:p>
        </w:tc>
      </w:tr>
      <w:tr w:rsidR="007A7499" w:rsidRPr="00EC4E4E" w:rsidTr="00135FA2">
        <w:tc>
          <w:tcPr>
            <w:tcW w:w="2988" w:type="dxa"/>
            <w:vAlign w:val="center"/>
          </w:tcPr>
          <w:p w:rsidR="007A7499" w:rsidRPr="00EC4E4E" w:rsidRDefault="007A7499" w:rsidP="00975B3C">
            <w:pPr>
              <w:spacing w:before="120" w:after="120"/>
              <w:rPr>
                <w:sz w:val="24"/>
                <w:szCs w:val="24"/>
              </w:rPr>
            </w:pPr>
            <w:r w:rsidRPr="00EC4E4E">
              <w:rPr>
                <w:sz w:val="24"/>
                <w:szCs w:val="24"/>
              </w:rPr>
              <w:t>Cel  kształcenia</w:t>
            </w:r>
          </w:p>
        </w:tc>
        <w:tc>
          <w:tcPr>
            <w:tcW w:w="7020" w:type="dxa"/>
            <w:vAlign w:val="center"/>
          </w:tcPr>
          <w:p w:rsidR="007A7499" w:rsidRPr="00EC4E4E" w:rsidRDefault="007A7499" w:rsidP="007625FE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sz w:val="22"/>
                <w:szCs w:val="22"/>
              </w:rPr>
            </w:pPr>
            <w:r w:rsidRPr="00EC4E4E">
              <w:rPr>
                <w:sz w:val="22"/>
                <w:szCs w:val="22"/>
              </w:rPr>
              <w:t>Celem zajęć jest zapoznanie słuchaczy z: źródłami i typami błędów, zapisem rezultatu pomiaru, narzędziami pomiarowymi; podstawowymi metodami pomiaru wielkości geometrycznych, wzorcami miar; metodami doboru tolerancji wymiarów, kształtu i położenia, chropowatości powierzchni; nabyciem praktycznych umiejętności przeprowadzania podstawowych rodzajów pomiarów</w:t>
            </w:r>
            <w:r w:rsidR="00A46A59" w:rsidRPr="00EC4E4E">
              <w:rPr>
                <w:sz w:val="22"/>
                <w:szCs w:val="22"/>
              </w:rPr>
              <w:t>, gwintów</w:t>
            </w:r>
            <w:r w:rsidRPr="00EC4E4E">
              <w:rPr>
                <w:sz w:val="22"/>
                <w:szCs w:val="22"/>
              </w:rPr>
              <w:t xml:space="preserve"> i metodami szacowania błędów pomiarów. </w:t>
            </w:r>
          </w:p>
        </w:tc>
      </w:tr>
      <w:tr w:rsidR="007A7499" w:rsidRPr="00EC4E4E" w:rsidTr="00135F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7A7499" w:rsidRPr="00EC4E4E" w:rsidRDefault="007A7499" w:rsidP="00603C9B">
            <w:pPr>
              <w:spacing w:before="120" w:after="120"/>
              <w:rPr>
                <w:sz w:val="24"/>
                <w:szCs w:val="24"/>
              </w:rPr>
            </w:pPr>
            <w:r w:rsidRPr="00EC4E4E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7A7499" w:rsidRPr="00EC4E4E" w:rsidRDefault="007A7499" w:rsidP="007625FE">
            <w:pPr>
              <w:rPr>
                <w:sz w:val="22"/>
                <w:szCs w:val="22"/>
              </w:rPr>
            </w:pPr>
            <w:r w:rsidRPr="00EC4E4E">
              <w:rPr>
                <w:sz w:val="22"/>
                <w:szCs w:val="22"/>
              </w:rPr>
              <w:t>Znajomość jednostek miar Międzynarodowego Układu Jednostek Miar – SI. Znajomość trygonometrii</w:t>
            </w:r>
            <w:r w:rsidR="00DF6392">
              <w:rPr>
                <w:sz w:val="22"/>
                <w:szCs w:val="22"/>
              </w:rPr>
              <w:t xml:space="preserve"> i podstawowych zagadnień z fizyki.</w:t>
            </w:r>
          </w:p>
        </w:tc>
      </w:tr>
    </w:tbl>
    <w:p w:rsidR="00C32F9B" w:rsidRPr="00EC4E4E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C32F9B" w:rsidRPr="00EC4E4E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EC4E4E" w:rsidRDefault="00C32F9B" w:rsidP="00BC3779">
            <w:pPr>
              <w:jc w:val="center"/>
              <w:rPr>
                <w:sz w:val="24"/>
                <w:szCs w:val="24"/>
              </w:rPr>
            </w:pPr>
            <w:r w:rsidRPr="00EC4E4E">
              <w:rPr>
                <w:b/>
                <w:sz w:val="24"/>
                <w:szCs w:val="24"/>
              </w:rPr>
              <w:t xml:space="preserve">EFEKTY </w:t>
            </w:r>
            <w:r w:rsidR="00BC3779" w:rsidRPr="00EC4E4E">
              <w:rPr>
                <w:b/>
                <w:sz w:val="24"/>
                <w:szCs w:val="24"/>
              </w:rPr>
              <w:t>UCZENIA SIĘ</w:t>
            </w:r>
          </w:p>
        </w:tc>
      </w:tr>
      <w:tr w:rsidR="00C32F9B" w:rsidRPr="00EC4E4E" w:rsidTr="00590C1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EC4E4E" w:rsidRDefault="00C32F9B">
            <w:pPr>
              <w:rPr>
                <w:sz w:val="22"/>
                <w:szCs w:val="22"/>
              </w:rPr>
            </w:pPr>
            <w:r w:rsidRPr="00EC4E4E">
              <w:rPr>
                <w:sz w:val="22"/>
                <w:szCs w:val="22"/>
              </w:rPr>
              <w:t>Nr</w:t>
            </w:r>
            <w:r w:rsidR="00590C17" w:rsidRPr="00EC4E4E">
              <w:rPr>
                <w:sz w:val="22"/>
                <w:szCs w:val="22"/>
              </w:rPr>
              <w:t xml:space="preserve">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EC4E4E" w:rsidRDefault="00C32F9B" w:rsidP="00BC3779">
            <w:pPr>
              <w:jc w:val="center"/>
              <w:rPr>
                <w:sz w:val="24"/>
                <w:szCs w:val="24"/>
              </w:rPr>
            </w:pPr>
            <w:r w:rsidRPr="00EC4E4E">
              <w:rPr>
                <w:sz w:val="24"/>
                <w:szCs w:val="24"/>
              </w:rPr>
              <w:t xml:space="preserve">Opis efektu </w:t>
            </w:r>
            <w:r w:rsidR="00BC3779" w:rsidRPr="00EC4E4E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301A" w:rsidRPr="00EC4E4E" w:rsidRDefault="00590C17" w:rsidP="00590C17">
            <w:pPr>
              <w:jc w:val="center"/>
              <w:rPr>
                <w:sz w:val="22"/>
                <w:szCs w:val="22"/>
              </w:rPr>
            </w:pPr>
            <w:r w:rsidRPr="00EC4E4E">
              <w:rPr>
                <w:sz w:val="22"/>
                <w:szCs w:val="22"/>
              </w:rPr>
              <w:t xml:space="preserve">Kod </w:t>
            </w:r>
            <w:proofErr w:type="spellStart"/>
            <w:r w:rsidR="00E37580" w:rsidRPr="00EC4E4E">
              <w:rPr>
                <w:sz w:val="22"/>
                <w:szCs w:val="22"/>
              </w:rPr>
              <w:t>kierunkow</w:t>
            </w:r>
            <w:r w:rsidRPr="00EC4E4E">
              <w:rPr>
                <w:sz w:val="22"/>
                <w:szCs w:val="22"/>
              </w:rPr>
              <w:t>ego</w:t>
            </w:r>
            <w:r w:rsidR="00C32F9B" w:rsidRPr="00EC4E4E">
              <w:rPr>
                <w:sz w:val="22"/>
                <w:szCs w:val="22"/>
              </w:rPr>
              <w:t>efekt</w:t>
            </w:r>
            <w:r w:rsidRPr="00EC4E4E">
              <w:rPr>
                <w:sz w:val="22"/>
                <w:szCs w:val="22"/>
              </w:rPr>
              <w:t>u</w:t>
            </w:r>
            <w:proofErr w:type="spellEnd"/>
          </w:p>
          <w:p w:rsidR="00C32F9B" w:rsidRPr="00EC4E4E" w:rsidRDefault="00E37580" w:rsidP="00590C17">
            <w:pPr>
              <w:jc w:val="center"/>
              <w:rPr>
                <w:sz w:val="22"/>
                <w:szCs w:val="22"/>
              </w:rPr>
            </w:pPr>
            <w:r w:rsidRPr="00EC4E4E">
              <w:rPr>
                <w:sz w:val="22"/>
                <w:szCs w:val="22"/>
              </w:rPr>
              <w:t>uczenia się</w:t>
            </w:r>
          </w:p>
        </w:tc>
      </w:tr>
      <w:tr w:rsidR="007A7499" w:rsidRPr="00EC4E4E" w:rsidTr="00592CE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A7499" w:rsidRPr="00EC4E4E" w:rsidRDefault="004D4B27" w:rsidP="00592CEF">
            <w:pPr>
              <w:jc w:val="center"/>
              <w:rPr>
                <w:sz w:val="22"/>
                <w:szCs w:val="22"/>
              </w:rPr>
            </w:pPr>
            <w:r w:rsidRPr="00EC4E4E">
              <w:rPr>
                <w:sz w:val="22"/>
                <w:szCs w:val="22"/>
              </w:rPr>
              <w:t>0</w:t>
            </w:r>
            <w:r w:rsidR="007A7499" w:rsidRPr="00EC4E4E">
              <w:rPr>
                <w:sz w:val="22"/>
                <w:szCs w:val="22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A7499" w:rsidRPr="00EC4E4E" w:rsidRDefault="00BC7E05" w:rsidP="007625FE">
            <w:pPr>
              <w:rPr>
                <w:sz w:val="22"/>
                <w:szCs w:val="22"/>
              </w:rPr>
            </w:pPr>
            <w:r w:rsidRPr="00EC4E4E">
              <w:rPr>
                <w:sz w:val="22"/>
                <w:szCs w:val="22"/>
              </w:rPr>
              <w:t>Ma rozszerzoną wiedzę z zakresu metrologii, zna i rozumie specjalistyczne metody pomiaru wielkości geometrycznych</w:t>
            </w:r>
            <w:r w:rsidR="00FA4FB6" w:rsidRPr="00EC4E4E">
              <w:rPr>
                <w:sz w:val="22"/>
                <w:szCs w:val="22"/>
              </w:rPr>
              <w:t xml:space="preserve"> i fizycznych.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7499" w:rsidRPr="00EC4E4E" w:rsidRDefault="007A7499" w:rsidP="00F41981">
            <w:pPr>
              <w:jc w:val="center"/>
              <w:rPr>
                <w:sz w:val="22"/>
                <w:szCs w:val="22"/>
              </w:rPr>
            </w:pPr>
            <w:r w:rsidRPr="00EC4E4E">
              <w:rPr>
                <w:sz w:val="22"/>
                <w:szCs w:val="22"/>
              </w:rPr>
              <w:t>K1</w:t>
            </w:r>
            <w:r w:rsidR="00F41981">
              <w:rPr>
                <w:sz w:val="22"/>
                <w:szCs w:val="22"/>
              </w:rPr>
              <w:t>M</w:t>
            </w:r>
            <w:r w:rsidRPr="00EC4E4E">
              <w:rPr>
                <w:sz w:val="22"/>
                <w:szCs w:val="22"/>
              </w:rPr>
              <w:t>_W11</w:t>
            </w:r>
          </w:p>
        </w:tc>
      </w:tr>
      <w:tr w:rsidR="007A7499" w:rsidRPr="00EC4E4E" w:rsidTr="00592CE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A7499" w:rsidRPr="00EC4E4E" w:rsidRDefault="004D4B27" w:rsidP="00592CEF">
            <w:pPr>
              <w:jc w:val="center"/>
              <w:rPr>
                <w:sz w:val="22"/>
                <w:szCs w:val="22"/>
              </w:rPr>
            </w:pPr>
            <w:r w:rsidRPr="00EC4E4E">
              <w:rPr>
                <w:sz w:val="22"/>
                <w:szCs w:val="22"/>
              </w:rPr>
              <w:t>0</w:t>
            </w:r>
            <w:r w:rsidR="007A7499" w:rsidRPr="00EC4E4E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A7499" w:rsidRPr="00EC4E4E" w:rsidRDefault="007A7499" w:rsidP="00A26086">
            <w:pPr>
              <w:rPr>
                <w:sz w:val="22"/>
                <w:szCs w:val="22"/>
              </w:rPr>
            </w:pPr>
            <w:proofErr w:type="spellStart"/>
            <w:r w:rsidRPr="00EC4E4E">
              <w:rPr>
                <w:sz w:val="22"/>
                <w:szCs w:val="22"/>
              </w:rPr>
              <w:t>Zna</w:t>
            </w:r>
            <w:r w:rsidRPr="00AE54EB">
              <w:rPr>
                <w:sz w:val="22"/>
                <w:szCs w:val="22"/>
              </w:rPr>
              <w:t>specjalistyczne</w:t>
            </w:r>
            <w:proofErr w:type="spellEnd"/>
            <w:r w:rsidRPr="00EC4E4E">
              <w:rPr>
                <w:sz w:val="22"/>
                <w:szCs w:val="22"/>
              </w:rPr>
              <w:t xml:space="preserve">  narzędzia pomiarowe oraz</w:t>
            </w:r>
            <w:r w:rsidR="00FA4FB6" w:rsidRPr="00EC4E4E">
              <w:rPr>
                <w:sz w:val="22"/>
                <w:szCs w:val="22"/>
              </w:rPr>
              <w:t xml:space="preserve"> normy związane z pomiarami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E4D08" w:rsidRPr="00EC4E4E" w:rsidRDefault="007A7499" w:rsidP="006E4D08">
            <w:pPr>
              <w:jc w:val="center"/>
              <w:rPr>
                <w:sz w:val="22"/>
                <w:szCs w:val="22"/>
              </w:rPr>
            </w:pPr>
            <w:r w:rsidRPr="00EC4E4E">
              <w:rPr>
                <w:sz w:val="22"/>
                <w:szCs w:val="22"/>
              </w:rPr>
              <w:t>K1</w:t>
            </w:r>
            <w:r w:rsidR="00F41981">
              <w:rPr>
                <w:sz w:val="22"/>
                <w:szCs w:val="22"/>
              </w:rPr>
              <w:t>M</w:t>
            </w:r>
            <w:r w:rsidRPr="00EC4E4E">
              <w:rPr>
                <w:sz w:val="22"/>
                <w:szCs w:val="22"/>
              </w:rPr>
              <w:t>_W11</w:t>
            </w:r>
          </w:p>
        </w:tc>
      </w:tr>
      <w:tr w:rsidR="007A7499" w:rsidRPr="00EC4E4E" w:rsidTr="00592CE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A7499" w:rsidRPr="00EC4E4E" w:rsidRDefault="004D4B27" w:rsidP="00592CEF">
            <w:pPr>
              <w:jc w:val="center"/>
              <w:rPr>
                <w:sz w:val="22"/>
                <w:szCs w:val="22"/>
              </w:rPr>
            </w:pPr>
            <w:r w:rsidRPr="00EC4E4E">
              <w:rPr>
                <w:sz w:val="22"/>
                <w:szCs w:val="22"/>
              </w:rPr>
              <w:t>0</w:t>
            </w:r>
            <w:r w:rsidR="007A7499" w:rsidRPr="00EC4E4E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A7499" w:rsidRPr="00EC4E4E" w:rsidRDefault="004651FD" w:rsidP="007625FE">
            <w:pPr>
              <w:rPr>
                <w:sz w:val="22"/>
                <w:szCs w:val="22"/>
              </w:rPr>
            </w:pPr>
            <w:r w:rsidRPr="00EC4E4E">
              <w:rPr>
                <w:sz w:val="22"/>
                <w:szCs w:val="22"/>
              </w:rPr>
              <w:t>Potrafi posługiwać się wysokościomierzami cyfrowymi, profilometrami, manometrami, miernikami temperatury, tachometrami</w:t>
            </w:r>
            <w:r w:rsidR="002845CB" w:rsidRPr="00EC4E4E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7499" w:rsidRPr="00EC4E4E" w:rsidRDefault="007A7499" w:rsidP="007625FE">
            <w:pPr>
              <w:jc w:val="center"/>
              <w:rPr>
                <w:sz w:val="22"/>
                <w:szCs w:val="22"/>
              </w:rPr>
            </w:pPr>
          </w:p>
          <w:p w:rsidR="007A7499" w:rsidRPr="00EC4E4E" w:rsidRDefault="007A7499" w:rsidP="00F41981">
            <w:pPr>
              <w:jc w:val="center"/>
              <w:rPr>
                <w:sz w:val="22"/>
                <w:szCs w:val="22"/>
              </w:rPr>
            </w:pPr>
            <w:r w:rsidRPr="00EC4E4E">
              <w:rPr>
                <w:sz w:val="22"/>
                <w:szCs w:val="22"/>
              </w:rPr>
              <w:t>K1</w:t>
            </w:r>
            <w:r w:rsidR="00F41981">
              <w:rPr>
                <w:sz w:val="22"/>
                <w:szCs w:val="22"/>
              </w:rPr>
              <w:t>M</w:t>
            </w:r>
            <w:r w:rsidRPr="00EC4E4E">
              <w:rPr>
                <w:sz w:val="22"/>
                <w:szCs w:val="22"/>
              </w:rPr>
              <w:t>_U10</w:t>
            </w:r>
          </w:p>
        </w:tc>
      </w:tr>
      <w:tr w:rsidR="007A7499" w:rsidRPr="00EC4E4E" w:rsidTr="00592CE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A7499" w:rsidRPr="00EC4E4E" w:rsidRDefault="004D4B27" w:rsidP="00592CEF">
            <w:pPr>
              <w:jc w:val="center"/>
              <w:rPr>
                <w:sz w:val="22"/>
                <w:szCs w:val="22"/>
              </w:rPr>
            </w:pPr>
            <w:r w:rsidRPr="00EC4E4E">
              <w:rPr>
                <w:sz w:val="22"/>
                <w:szCs w:val="22"/>
              </w:rPr>
              <w:t>0</w:t>
            </w:r>
            <w:r w:rsidR="007A7499" w:rsidRPr="00EC4E4E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A7499" w:rsidRPr="00EC4E4E" w:rsidRDefault="007A7499" w:rsidP="00AE54EB">
            <w:pPr>
              <w:rPr>
                <w:sz w:val="22"/>
                <w:szCs w:val="22"/>
              </w:rPr>
            </w:pPr>
            <w:r w:rsidRPr="00EC4E4E">
              <w:rPr>
                <w:bCs/>
                <w:spacing w:val="4"/>
                <w:sz w:val="22"/>
                <w:szCs w:val="22"/>
              </w:rPr>
              <w:t>Potrafi przeprowadzić pomiary: kątów, gwintów, prostoliniowości, płaskości</w:t>
            </w:r>
            <w:r w:rsidR="009A2001" w:rsidRPr="00EC4E4E">
              <w:rPr>
                <w:bCs/>
                <w:spacing w:val="4"/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7499" w:rsidRPr="00EC4E4E" w:rsidRDefault="007A7499" w:rsidP="00F41981">
            <w:pPr>
              <w:jc w:val="center"/>
              <w:rPr>
                <w:sz w:val="22"/>
                <w:szCs w:val="22"/>
              </w:rPr>
            </w:pPr>
            <w:r w:rsidRPr="00EC4E4E">
              <w:rPr>
                <w:sz w:val="22"/>
                <w:szCs w:val="22"/>
              </w:rPr>
              <w:t>K1</w:t>
            </w:r>
            <w:r w:rsidR="00F41981">
              <w:rPr>
                <w:sz w:val="22"/>
                <w:szCs w:val="22"/>
              </w:rPr>
              <w:t>M</w:t>
            </w:r>
            <w:r w:rsidRPr="00EC4E4E">
              <w:rPr>
                <w:sz w:val="22"/>
                <w:szCs w:val="22"/>
              </w:rPr>
              <w:t>_U10</w:t>
            </w:r>
          </w:p>
        </w:tc>
      </w:tr>
      <w:tr w:rsidR="007A7499" w:rsidRPr="00EC4E4E" w:rsidTr="00A260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A7499" w:rsidRPr="00EC4E4E" w:rsidRDefault="004D4B27" w:rsidP="00592CEF">
            <w:pPr>
              <w:jc w:val="center"/>
              <w:rPr>
                <w:sz w:val="22"/>
                <w:szCs w:val="22"/>
              </w:rPr>
            </w:pPr>
            <w:r w:rsidRPr="00EC4E4E">
              <w:rPr>
                <w:sz w:val="22"/>
                <w:szCs w:val="22"/>
              </w:rPr>
              <w:t>0</w:t>
            </w:r>
            <w:r w:rsidR="007A7499" w:rsidRPr="00EC4E4E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A7499" w:rsidRPr="00EC4E4E" w:rsidRDefault="007A7499" w:rsidP="00CD3933">
            <w:pPr>
              <w:rPr>
                <w:sz w:val="22"/>
                <w:szCs w:val="22"/>
              </w:rPr>
            </w:pPr>
            <w:r w:rsidRPr="00EC4E4E">
              <w:rPr>
                <w:bCs/>
                <w:spacing w:val="4"/>
                <w:sz w:val="22"/>
                <w:szCs w:val="22"/>
              </w:rPr>
              <w:t>Potrafi przeprowadzić pomiary: ciśnienia, temperatury, prędkości obrotowej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7499" w:rsidRPr="00EC4E4E" w:rsidRDefault="007A7499" w:rsidP="007625FE">
            <w:pPr>
              <w:jc w:val="center"/>
              <w:rPr>
                <w:sz w:val="22"/>
                <w:szCs w:val="22"/>
              </w:rPr>
            </w:pPr>
            <w:r w:rsidRPr="00EC4E4E">
              <w:rPr>
                <w:sz w:val="22"/>
                <w:szCs w:val="22"/>
              </w:rPr>
              <w:t>K1</w:t>
            </w:r>
            <w:r w:rsidR="00F41981">
              <w:rPr>
                <w:sz w:val="22"/>
                <w:szCs w:val="22"/>
              </w:rPr>
              <w:t>M</w:t>
            </w:r>
            <w:r w:rsidRPr="00EC4E4E">
              <w:rPr>
                <w:sz w:val="22"/>
                <w:szCs w:val="22"/>
              </w:rPr>
              <w:t>_W03</w:t>
            </w:r>
          </w:p>
          <w:p w:rsidR="007A7499" w:rsidRPr="00EC4E4E" w:rsidRDefault="007A7499" w:rsidP="00F41981">
            <w:pPr>
              <w:jc w:val="center"/>
              <w:rPr>
                <w:sz w:val="22"/>
                <w:szCs w:val="22"/>
              </w:rPr>
            </w:pPr>
            <w:r w:rsidRPr="00EC4E4E">
              <w:rPr>
                <w:sz w:val="22"/>
                <w:szCs w:val="22"/>
              </w:rPr>
              <w:t>K1</w:t>
            </w:r>
            <w:r w:rsidR="00F41981">
              <w:rPr>
                <w:sz w:val="22"/>
                <w:szCs w:val="22"/>
              </w:rPr>
              <w:t>M</w:t>
            </w:r>
            <w:r w:rsidRPr="00EC4E4E">
              <w:rPr>
                <w:sz w:val="22"/>
                <w:szCs w:val="22"/>
              </w:rPr>
              <w:t>_U10</w:t>
            </w:r>
          </w:p>
        </w:tc>
      </w:tr>
      <w:tr w:rsidR="007A7499" w:rsidRPr="00EC4E4E" w:rsidTr="00592CE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A7499" w:rsidRPr="00EC4E4E" w:rsidRDefault="004D4B27" w:rsidP="00592CEF">
            <w:pPr>
              <w:jc w:val="center"/>
              <w:rPr>
                <w:sz w:val="22"/>
                <w:szCs w:val="22"/>
              </w:rPr>
            </w:pPr>
            <w:r w:rsidRPr="00EC4E4E">
              <w:rPr>
                <w:sz w:val="22"/>
                <w:szCs w:val="22"/>
              </w:rPr>
              <w:t>0</w:t>
            </w:r>
            <w:r w:rsidR="007A7499" w:rsidRPr="00EC4E4E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A7499" w:rsidRPr="00EC4E4E" w:rsidRDefault="007A7499" w:rsidP="007625FE">
            <w:pPr>
              <w:rPr>
                <w:sz w:val="22"/>
                <w:szCs w:val="22"/>
              </w:rPr>
            </w:pPr>
            <w:r w:rsidRPr="00EC4E4E">
              <w:rPr>
                <w:bCs/>
                <w:spacing w:val="4"/>
                <w:sz w:val="22"/>
                <w:szCs w:val="22"/>
              </w:rPr>
              <w:t>Potrafi oszacować błędy pomiarowe, przeprowadzić analizę danych pomiarowych, zinterpretować i zaprezentować wyniki pomiarów.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7499" w:rsidRPr="00EC4E4E" w:rsidRDefault="007A7499" w:rsidP="00F41981">
            <w:pPr>
              <w:jc w:val="center"/>
              <w:rPr>
                <w:sz w:val="22"/>
                <w:szCs w:val="22"/>
              </w:rPr>
            </w:pPr>
            <w:r w:rsidRPr="00EC4E4E">
              <w:rPr>
                <w:sz w:val="22"/>
                <w:szCs w:val="22"/>
              </w:rPr>
              <w:t>K1</w:t>
            </w:r>
            <w:r w:rsidR="00F41981">
              <w:rPr>
                <w:sz w:val="22"/>
                <w:szCs w:val="22"/>
              </w:rPr>
              <w:t>M</w:t>
            </w:r>
            <w:r w:rsidRPr="00EC4E4E">
              <w:rPr>
                <w:sz w:val="22"/>
                <w:szCs w:val="22"/>
              </w:rPr>
              <w:t>_U10</w:t>
            </w:r>
          </w:p>
        </w:tc>
      </w:tr>
      <w:tr w:rsidR="007A7499" w:rsidRPr="00EC4E4E" w:rsidTr="007625F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A7499" w:rsidRPr="00EC4E4E" w:rsidRDefault="004D4B27" w:rsidP="00592CEF">
            <w:pPr>
              <w:jc w:val="center"/>
              <w:rPr>
                <w:sz w:val="22"/>
                <w:szCs w:val="22"/>
              </w:rPr>
            </w:pPr>
            <w:r w:rsidRPr="00EC4E4E">
              <w:rPr>
                <w:sz w:val="22"/>
                <w:szCs w:val="22"/>
              </w:rPr>
              <w:t>0</w:t>
            </w:r>
            <w:r w:rsidR="007A7499" w:rsidRPr="00EC4E4E">
              <w:rPr>
                <w:sz w:val="22"/>
                <w:szCs w:val="22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A7499" w:rsidRPr="00EC4E4E" w:rsidRDefault="007A7499" w:rsidP="007625FE">
            <w:pPr>
              <w:rPr>
                <w:sz w:val="22"/>
                <w:szCs w:val="22"/>
              </w:rPr>
            </w:pPr>
            <w:r w:rsidRPr="00EC4E4E">
              <w:rPr>
                <w:sz w:val="22"/>
                <w:szCs w:val="22"/>
              </w:rPr>
              <w:t>Potrafi realizować pomiary w ramach zespołu.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7499" w:rsidRPr="00EC4E4E" w:rsidRDefault="007A7499" w:rsidP="00F41981">
            <w:pPr>
              <w:jc w:val="center"/>
              <w:rPr>
                <w:sz w:val="22"/>
                <w:szCs w:val="22"/>
              </w:rPr>
            </w:pPr>
            <w:r w:rsidRPr="00EC4E4E">
              <w:rPr>
                <w:sz w:val="22"/>
                <w:szCs w:val="22"/>
              </w:rPr>
              <w:t>K1</w:t>
            </w:r>
            <w:r w:rsidR="00F41981">
              <w:rPr>
                <w:sz w:val="22"/>
                <w:szCs w:val="22"/>
              </w:rPr>
              <w:t>M</w:t>
            </w:r>
            <w:r w:rsidRPr="00EC4E4E">
              <w:rPr>
                <w:sz w:val="22"/>
                <w:szCs w:val="22"/>
              </w:rPr>
              <w:t>_</w:t>
            </w:r>
            <w:r w:rsidR="005108CB" w:rsidRPr="00EC4E4E">
              <w:rPr>
                <w:sz w:val="22"/>
                <w:szCs w:val="22"/>
              </w:rPr>
              <w:t>U23</w:t>
            </w:r>
          </w:p>
        </w:tc>
      </w:tr>
    </w:tbl>
    <w:p w:rsidR="00C32F9B" w:rsidRDefault="00C32F9B">
      <w:pPr>
        <w:rPr>
          <w:sz w:val="24"/>
          <w:szCs w:val="24"/>
        </w:rPr>
      </w:pPr>
    </w:p>
    <w:p w:rsidR="00A26086" w:rsidRPr="00EC4E4E" w:rsidRDefault="00A26086">
      <w:pPr>
        <w:rPr>
          <w:sz w:val="24"/>
          <w:szCs w:val="24"/>
        </w:rPr>
      </w:pPr>
    </w:p>
    <w:p w:rsidR="00E22425" w:rsidRPr="00EC4E4E" w:rsidRDefault="00E22425">
      <w:pPr>
        <w:rPr>
          <w:sz w:val="24"/>
          <w:szCs w:val="24"/>
        </w:rPr>
      </w:pPr>
    </w:p>
    <w:p w:rsidR="0006163B" w:rsidRPr="00EC4E4E" w:rsidRDefault="0006163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EC4E4E" w:rsidTr="0006163B">
        <w:tc>
          <w:tcPr>
            <w:tcW w:w="10008" w:type="dxa"/>
            <w:vAlign w:val="center"/>
          </w:tcPr>
          <w:p w:rsidR="00C32F9B" w:rsidRPr="00EC4E4E" w:rsidRDefault="00C32F9B">
            <w:pPr>
              <w:jc w:val="center"/>
              <w:rPr>
                <w:sz w:val="24"/>
                <w:szCs w:val="24"/>
              </w:rPr>
            </w:pPr>
            <w:r w:rsidRPr="00EC4E4E">
              <w:rPr>
                <w:b/>
                <w:sz w:val="24"/>
                <w:szCs w:val="24"/>
              </w:rPr>
              <w:lastRenderedPageBreak/>
              <w:t>TREŚCI PROGRAMOWE</w:t>
            </w:r>
          </w:p>
        </w:tc>
      </w:tr>
      <w:tr w:rsidR="004D0365" w:rsidRPr="00EC4E4E" w:rsidTr="004D0365">
        <w:tc>
          <w:tcPr>
            <w:tcW w:w="10008" w:type="dxa"/>
            <w:shd w:val="clear" w:color="auto" w:fill="D9D9D9"/>
          </w:tcPr>
          <w:p w:rsidR="004D0365" w:rsidRPr="00EC4E4E" w:rsidRDefault="004D0365" w:rsidP="00EB38EF">
            <w:pPr>
              <w:rPr>
                <w:b/>
                <w:sz w:val="24"/>
                <w:szCs w:val="24"/>
              </w:rPr>
            </w:pPr>
            <w:r w:rsidRPr="00EC4E4E">
              <w:rPr>
                <w:b/>
                <w:sz w:val="24"/>
                <w:szCs w:val="24"/>
              </w:rPr>
              <w:t>Wykład</w:t>
            </w:r>
          </w:p>
        </w:tc>
      </w:tr>
      <w:tr w:rsidR="004D0365" w:rsidRPr="00EC4E4E" w:rsidTr="00EB38EF">
        <w:tc>
          <w:tcPr>
            <w:tcW w:w="10008" w:type="dxa"/>
          </w:tcPr>
          <w:p w:rsidR="00EA2BC8" w:rsidRPr="00DF6392" w:rsidRDefault="007A7499" w:rsidP="004D0365">
            <w:pPr>
              <w:jc w:val="both"/>
              <w:rPr>
                <w:sz w:val="22"/>
                <w:szCs w:val="22"/>
              </w:rPr>
            </w:pPr>
            <w:r w:rsidRPr="00DF6392">
              <w:rPr>
                <w:sz w:val="22"/>
                <w:szCs w:val="22"/>
              </w:rPr>
              <w:t>Podstawy teorii pomiarów</w:t>
            </w:r>
            <w:r w:rsidR="00EC78AE" w:rsidRPr="00DF6392">
              <w:rPr>
                <w:sz w:val="22"/>
                <w:szCs w:val="22"/>
              </w:rPr>
              <w:t xml:space="preserve"> wielkości nieelektrycznych metodami elektrycznymi</w:t>
            </w:r>
            <w:r w:rsidRPr="00DF6392">
              <w:rPr>
                <w:sz w:val="22"/>
                <w:szCs w:val="22"/>
              </w:rPr>
              <w:t>. Przetworniki pomiarowe</w:t>
            </w:r>
            <w:r w:rsidR="00EC78AE" w:rsidRPr="00DF6392">
              <w:rPr>
                <w:sz w:val="22"/>
                <w:szCs w:val="22"/>
              </w:rPr>
              <w:t xml:space="preserve"> temperatury, siły, wagi, przesunięcia liniowego, prędkości kątowej i liniowej</w:t>
            </w:r>
            <w:r w:rsidRPr="00DF6392">
              <w:rPr>
                <w:sz w:val="22"/>
                <w:szCs w:val="22"/>
              </w:rPr>
              <w:t>. Charakterystyki statyczne i</w:t>
            </w:r>
            <w:r w:rsidR="00DF6392">
              <w:rPr>
                <w:sz w:val="22"/>
                <w:szCs w:val="22"/>
              </w:rPr>
              <w:t> </w:t>
            </w:r>
            <w:r w:rsidRPr="00DF6392">
              <w:rPr>
                <w:sz w:val="22"/>
                <w:szCs w:val="22"/>
              </w:rPr>
              <w:t>dynamiczne przetworników pomiarowych i pozostałych elementów toru pomiarowego. Przetwarzanie i</w:t>
            </w:r>
            <w:r w:rsidR="00DF6392">
              <w:rPr>
                <w:sz w:val="22"/>
                <w:szCs w:val="22"/>
              </w:rPr>
              <w:t> </w:t>
            </w:r>
            <w:r w:rsidRPr="00DF6392">
              <w:rPr>
                <w:sz w:val="22"/>
                <w:szCs w:val="22"/>
              </w:rPr>
              <w:t>rejestracja sygnałów analogowych</w:t>
            </w:r>
            <w:bookmarkStart w:id="0" w:name="_GoBack"/>
            <w:bookmarkEnd w:id="0"/>
            <w:r w:rsidR="00DF6392" w:rsidRPr="00DF6392">
              <w:rPr>
                <w:sz w:val="22"/>
                <w:szCs w:val="22"/>
              </w:rPr>
              <w:t xml:space="preserve"> </w:t>
            </w:r>
            <w:r w:rsidRPr="00DF6392">
              <w:rPr>
                <w:sz w:val="22"/>
                <w:szCs w:val="22"/>
              </w:rPr>
              <w:t>i cyfrowych. Analiza błędów statystycznych i dynamicznych. Przykłady pomiaru wielkości elektrycznych.</w:t>
            </w:r>
          </w:p>
          <w:p w:rsidR="00EA2BC8" w:rsidRPr="00DF6392" w:rsidRDefault="00EA2BC8" w:rsidP="004D0365">
            <w:pPr>
              <w:jc w:val="both"/>
              <w:rPr>
                <w:sz w:val="22"/>
                <w:szCs w:val="22"/>
              </w:rPr>
            </w:pPr>
          </w:p>
          <w:p w:rsidR="004D0365" w:rsidRPr="00DF6392" w:rsidRDefault="00213C9B" w:rsidP="00A26086">
            <w:pPr>
              <w:spacing w:after="120"/>
              <w:jc w:val="both"/>
              <w:rPr>
                <w:sz w:val="22"/>
                <w:szCs w:val="22"/>
              </w:rPr>
            </w:pPr>
            <w:r w:rsidRPr="00DF6392">
              <w:rPr>
                <w:sz w:val="22"/>
                <w:szCs w:val="22"/>
              </w:rPr>
              <w:t xml:space="preserve">Maszyny pomiarowe – zasady działania i zastosowania. Pomiary </w:t>
            </w:r>
            <w:r w:rsidR="005A0076" w:rsidRPr="00DF6392">
              <w:rPr>
                <w:sz w:val="22"/>
                <w:szCs w:val="22"/>
              </w:rPr>
              <w:t>części</w:t>
            </w:r>
            <w:r w:rsidRPr="00DF6392">
              <w:rPr>
                <w:sz w:val="22"/>
                <w:szCs w:val="22"/>
              </w:rPr>
              <w:t xml:space="preserve"> maszyn o złożonej postaci. Parametry i</w:t>
            </w:r>
            <w:r w:rsidR="00A26086" w:rsidRPr="00DF6392">
              <w:rPr>
                <w:sz w:val="22"/>
                <w:szCs w:val="22"/>
              </w:rPr>
              <w:t> </w:t>
            </w:r>
            <w:r w:rsidRPr="00DF6392">
              <w:rPr>
                <w:sz w:val="22"/>
                <w:szCs w:val="22"/>
              </w:rPr>
              <w:t xml:space="preserve">pomiary </w:t>
            </w:r>
            <w:proofErr w:type="spellStart"/>
            <w:r w:rsidRPr="00DF6392">
              <w:rPr>
                <w:sz w:val="22"/>
                <w:szCs w:val="22"/>
              </w:rPr>
              <w:t>uzębień</w:t>
            </w:r>
            <w:r w:rsidR="005A0076" w:rsidRPr="00DF6392">
              <w:rPr>
                <w:sz w:val="22"/>
                <w:szCs w:val="22"/>
              </w:rPr>
              <w:t>.Analiza</w:t>
            </w:r>
            <w:proofErr w:type="spellEnd"/>
            <w:r w:rsidR="005A0076" w:rsidRPr="00DF6392">
              <w:rPr>
                <w:sz w:val="22"/>
                <w:szCs w:val="22"/>
              </w:rPr>
              <w:t xml:space="preserve"> łańcuchów wymiarowych. </w:t>
            </w:r>
            <w:r w:rsidRPr="00DF6392">
              <w:rPr>
                <w:sz w:val="22"/>
                <w:szCs w:val="22"/>
              </w:rPr>
              <w:t>Komputerowe wspomagani</w:t>
            </w:r>
            <w:r w:rsidR="005A0076" w:rsidRPr="00DF6392">
              <w:rPr>
                <w:sz w:val="22"/>
                <w:szCs w:val="22"/>
              </w:rPr>
              <w:t>e</w:t>
            </w:r>
            <w:r w:rsidRPr="00DF6392">
              <w:rPr>
                <w:sz w:val="22"/>
                <w:szCs w:val="22"/>
              </w:rPr>
              <w:t xml:space="preserve"> procesów pomiarowych. </w:t>
            </w:r>
          </w:p>
        </w:tc>
      </w:tr>
      <w:tr w:rsidR="00BE50DB" w:rsidRPr="00EC4E4E" w:rsidTr="0006163B">
        <w:tc>
          <w:tcPr>
            <w:tcW w:w="10008" w:type="dxa"/>
            <w:shd w:val="pct15" w:color="auto" w:fill="FFFFFF"/>
          </w:tcPr>
          <w:p w:rsidR="00BE50DB" w:rsidRPr="00DF6392" w:rsidRDefault="00BE50DB" w:rsidP="00592CEF">
            <w:pPr>
              <w:pStyle w:val="Nagwek1"/>
              <w:rPr>
                <w:sz w:val="22"/>
                <w:szCs w:val="22"/>
              </w:rPr>
            </w:pPr>
            <w:r w:rsidRPr="00DF6392">
              <w:rPr>
                <w:sz w:val="22"/>
                <w:szCs w:val="22"/>
              </w:rPr>
              <w:t>Laboratorium</w:t>
            </w:r>
          </w:p>
        </w:tc>
      </w:tr>
      <w:tr w:rsidR="00BE50DB" w:rsidRPr="00EC4E4E" w:rsidTr="0006163B">
        <w:tc>
          <w:tcPr>
            <w:tcW w:w="10008" w:type="dxa"/>
          </w:tcPr>
          <w:p w:rsidR="00A26086" w:rsidRPr="00DF6392" w:rsidRDefault="00847817" w:rsidP="00ED2CB9">
            <w:pPr>
              <w:rPr>
                <w:sz w:val="22"/>
                <w:szCs w:val="22"/>
              </w:rPr>
            </w:pPr>
            <w:r w:rsidRPr="00DF6392">
              <w:rPr>
                <w:sz w:val="22"/>
                <w:szCs w:val="22"/>
              </w:rPr>
              <w:t xml:space="preserve">Pomiary temperatury metodami elektrycznymi (cieplna stała czasowa i metody jej wyznaczania, rodzaje elektrycznych przetworników temperatury). Pomiary przesunięcia liniowego (rodzaje przetworników liniowych przesunięcia, rodzaje torów pomiarowych i protokołów komunikacyjnych). Pomiary wagi za pomocą czujnika tensometrycznego (budowa, zasada działania, problemy eksploatacyjne tensometrów). Pomiar prędkości kątowej i liniowej (metody pomiaru, problemy eksploatacyjne). </w:t>
            </w:r>
          </w:p>
          <w:p w:rsidR="00BE50DB" w:rsidRPr="00DF6392" w:rsidRDefault="007A7499" w:rsidP="00A26086">
            <w:pPr>
              <w:rPr>
                <w:sz w:val="22"/>
                <w:szCs w:val="22"/>
              </w:rPr>
            </w:pPr>
            <w:r w:rsidRPr="00DF6392">
              <w:rPr>
                <w:sz w:val="22"/>
                <w:szCs w:val="22"/>
              </w:rPr>
              <w:t>Pomiary kątów</w:t>
            </w:r>
            <w:r w:rsidR="00213C9B" w:rsidRPr="00DF6392">
              <w:rPr>
                <w:sz w:val="22"/>
                <w:szCs w:val="22"/>
              </w:rPr>
              <w:t xml:space="preserve"> cz.2</w:t>
            </w:r>
            <w:r w:rsidRPr="00DF6392">
              <w:rPr>
                <w:sz w:val="22"/>
                <w:szCs w:val="22"/>
              </w:rPr>
              <w:t xml:space="preserve">. </w:t>
            </w:r>
            <w:r w:rsidR="00213C9B" w:rsidRPr="00DF6392">
              <w:rPr>
                <w:sz w:val="22"/>
                <w:szCs w:val="22"/>
              </w:rPr>
              <w:t xml:space="preserve">Pomiary gwintów cz.2. </w:t>
            </w:r>
            <w:r w:rsidR="00A26086" w:rsidRPr="00DF6392">
              <w:rPr>
                <w:sz w:val="22"/>
                <w:szCs w:val="22"/>
              </w:rPr>
              <w:t xml:space="preserve">Pomiary promieni łuków kołowych. </w:t>
            </w:r>
            <w:r w:rsidRPr="00DF6392">
              <w:rPr>
                <w:sz w:val="22"/>
                <w:szCs w:val="22"/>
              </w:rPr>
              <w:t xml:space="preserve">Pomiary </w:t>
            </w:r>
            <w:proofErr w:type="spellStart"/>
            <w:r w:rsidRPr="00DF6392">
              <w:rPr>
                <w:sz w:val="22"/>
                <w:szCs w:val="22"/>
              </w:rPr>
              <w:t>prostoliniowości.Pomiar</w:t>
            </w:r>
            <w:proofErr w:type="spellEnd"/>
            <w:r w:rsidRPr="00DF6392">
              <w:rPr>
                <w:sz w:val="22"/>
                <w:szCs w:val="22"/>
              </w:rPr>
              <w:t xml:space="preserve"> płaskości powierzchni płyty.</w:t>
            </w:r>
            <w:r w:rsidR="00213C9B" w:rsidRPr="00DF6392">
              <w:rPr>
                <w:sz w:val="22"/>
                <w:szCs w:val="22"/>
              </w:rPr>
              <w:t xml:space="preserve"> Sprawozdanie narzędzi pomiarowych: suwmiarki, mikrometry z powierzchniami pomiarowymi płaskimi,  czujniki zegarowe</w:t>
            </w:r>
            <w:r w:rsidR="00A26086" w:rsidRPr="00DF6392">
              <w:rPr>
                <w:sz w:val="22"/>
                <w:szCs w:val="22"/>
              </w:rPr>
              <w:t>.</w:t>
            </w:r>
          </w:p>
        </w:tc>
      </w:tr>
    </w:tbl>
    <w:p w:rsidR="00C32F9B" w:rsidRPr="00EC4E4E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7A7499" w:rsidRPr="00EC4E4E" w:rsidTr="00DD31B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7A7499" w:rsidRPr="00EC4E4E" w:rsidRDefault="007A7499" w:rsidP="00DD31B5">
            <w:pPr>
              <w:spacing w:before="120" w:after="120"/>
              <w:rPr>
                <w:sz w:val="24"/>
                <w:szCs w:val="24"/>
              </w:rPr>
            </w:pPr>
            <w:r w:rsidRPr="00EC4E4E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7A7499" w:rsidRPr="00EC4E4E" w:rsidRDefault="007A7499" w:rsidP="007625FE">
            <w:pPr>
              <w:rPr>
                <w:sz w:val="22"/>
                <w:szCs w:val="22"/>
              </w:rPr>
            </w:pPr>
            <w:proofErr w:type="spellStart"/>
            <w:r w:rsidRPr="00EC4E4E">
              <w:rPr>
                <w:sz w:val="22"/>
                <w:szCs w:val="22"/>
              </w:rPr>
              <w:t>W.Jakubiec</w:t>
            </w:r>
            <w:proofErr w:type="spellEnd"/>
            <w:r w:rsidRPr="00EC4E4E">
              <w:rPr>
                <w:sz w:val="22"/>
                <w:szCs w:val="22"/>
              </w:rPr>
              <w:t xml:space="preserve">, </w:t>
            </w:r>
            <w:proofErr w:type="spellStart"/>
            <w:r w:rsidRPr="00EC4E4E">
              <w:rPr>
                <w:sz w:val="22"/>
                <w:szCs w:val="22"/>
              </w:rPr>
              <w:t>J.Malinowski</w:t>
            </w:r>
            <w:proofErr w:type="spellEnd"/>
            <w:r w:rsidRPr="00EC4E4E">
              <w:rPr>
                <w:sz w:val="22"/>
                <w:szCs w:val="22"/>
              </w:rPr>
              <w:t>: Metrologia wielkości geometrycznych, WNT, Warszawa, 1999.</w:t>
            </w:r>
          </w:p>
          <w:p w:rsidR="007A7499" w:rsidRPr="00EC4E4E" w:rsidRDefault="007A7499" w:rsidP="007625FE">
            <w:pPr>
              <w:rPr>
                <w:sz w:val="22"/>
                <w:szCs w:val="22"/>
              </w:rPr>
            </w:pPr>
            <w:r w:rsidRPr="00EC4E4E">
              <w:rPr>
                <w:sz w:val="22"/>
                <w:szCs w:val="22"/>
              </w:rPr>
              <w:t>Praca zbiorowa: Poradnik metrologa warsztatowego, WNT, Warszawa, 1973.</w:t>
            </w:r>
          </w:p>
          <w:p w:rsidR="007A7499" w:rsidRPr="00EC4E4E" w:rsidRDefault="007A7499" w:rsidP="007625FE">
            <w:pPr>
              <w:rPr>
                <w:sz w:val="22"/>
                <w:szCs w:val="22"/>
              </w:rPr>
            </w:pPr>
            <w:proofErr w:type="spellStart"/>
            <w:r w:rsidRPr="00EC4E4E">
              <w:rPr>
                <w:sz w:val="22"/>
                <w:szCs w:val="22"/>
              </w:rPr>
              <w:t>A.Sadowski</w:t>
            </w:r>
            <w:proofErr w:type="spellEnd"/>
            <w:r w:rsidRPr="00EC4E4E">
              <w:rPr>
                <w:sz w:val="22"/>
                <w:szCs w:val="22"/>
              </w:rPr>
              <w:t xml:space="preserve">, </w:t>
            </w:r>
            <w:proofErr w:type="spellStart"/>
            <w:r w:rsidRPr="00EC4E4E">
              <w:rPr>
                <w:sz w:val="22"/>
                <w:szCs w:val="22"/>
              </w:rPr>
              <w:t>E.Miernik</w:t>
            </w:r>
            <w:proofErr w:type="spellEnd"/>
            <w:r w:rsidRPr="00EC4E4E">
              <w:rPr>
                <w:sz w:val="22"/>
                <w:szCs w:val="22"/>
              </w:rPr>
              <w:t xml:space="preserve">, </w:t>
            </w:r>
            <w:proofErr w:type="spellStart"/>
            <w:r w:rsidRPr="00EC4E4E">
              <w:rPr>
                <w:sz w:val="22"/>
                <w:szCs w:val="22"/>
              </w:rPr>
              <w:t>J.Sobol</w:t>
            </w:r>
            <w:proofErr w:type="spellEnd"/>
            <w:r w:rsidRPr="00EC4E4E">
              <w:rPr>
                <w:sz w:val="22"/>
                <w:szCs w:val="22"/>
              </w:rPr>
              <w:t>: Metrologia długości i kąta, WNT, Warszawa, 1978.</w:t>
            </w:r>
          </w:p>
          <w:p w:rsidR="007A7499" w:rsidRPr="00EC4E4E" w:rsidRDefault="007A7499" w:rsidP="007625FE">
            <w:pPr>
              <w:rPr>
                <w:sz w:val="22"/>
                <w:szCs w:val="22"/>
              </w:rPr>
            </w:pPr>
            <w:proofErr w:type="spellStart"/>
            <w:r w:rsidRPr="00EC4E4E">
              <w:rPr>
                <w:sz w:val="22"/>
                <w:szCs w:val="22"/>
              </w:rPr>
              <w:t>E.Meller</w:t>
            </w:r>
            <w:proofErr w:type="spellEnd"/>
            <w:r w:rsidRPr="00EC4E4E">
              <w:rPr>
                <w:sz w:val="22"/>
                <w:szCs w:val="22"/>
              </w:rPr>
              <w:t xml:space="preserve">, </w:t>
            </w:r>
            <w:proofErr w:type="spellStart"/>
            <w:r w:rsidRPr="00EC4E4E">
              <w:rPr>
                <w:sz w:val="22"/>
                <w:szCs w:val="22"/>
              </w:rPr>
              <w:t>A.Meller</w:t>
            </w:r>
            <w:proofErr w:type="spellEnd"/>
            <w:r w:rsidRPr="00EC4E4E">
              <w:rPr>
                <w:sz w:val="22"/>
                <w:szCs w:val="22"/>
              </w:rPr>
              <w:t xml:space="preserve">: Laboratorium metrologii warsztatowej, PWN, </w:t>
            </w:r>
            <w:proofErr w:type="spellStart"/>
            <w:r w:rsidRPr="00EC4E4E">
              <w:rPr>
                <w:sz w:val="22"/>
                <w:szCs w:val="22"/>
              </w:rPr>
              <w:t>W-wa</w:t>
            </w:r>
            <w:proofErr w:type="spellEnd"/>
            <w:r w:rsidRPr="00EC4E4E">
              <w:rPr>
                <w:sz w:val="22"/>
                <w:szCs w:val="22"/>
              </w:rPr>
              <w:t xml:space="preserve"> – Poznań, 1969.</w:t>
            </w:r>
          </w:p>
          <w:p w:rsidR="007A7499" w:rsidRPr="00EC4E4E" w:rsidRDefault="007A7499" w:rsidP="007625FE">
            <w:pPr>
              <w:rPr>
                <w:sz w:val="22"/>
                <w:szCs w:val="22"/>
              </w:rPr>
            </w:pPr>
            <w:r w:rsidRPr="00EC4E4E">
              <w:rPr>
                <w:sz w:val="22"/>
                <w:szCs w:val="22"/>
              </w:rPr>
              <w:t>Ryszard Roskosz: Miernictwo elektryczne. Laboratorium. WPG 2004.</w:t>
            </w:r>
          </w:p>
          <w:p w:rsidR="007A7499" w:rsidRPr="00EC4E4E" w:rsidRDefault="007A7499" w:rsidP="007625FE">
            <w:pPr>
              <w:rPr>
                <w:sz w:val="22"/>
                <w:szCs w:val="22"/>
              </w:rPr>
            </w:pPr>
            <w:r w:rsidRPr="00EC4E4E">
              <w:rPr>
                <w:sz w:val="22"/>
                <w:szCs w:val="22"/>
              </w:rPr>
              <w:t xml:space="preserve">Polskie Normy, dotyczące tolerancji i </w:t>
            </w:r>
            <w:proofErr w:type="spellStart"/>
            <w:r w:rsidRPr="00EC4E4E">
              <w:rPr>
                <w:sz w:val="22"/>
                <w:szCs w:val="22"/>
              </w:rPr>
              <w:t>pasowań</w:t>
            </w:r>
            <w:proofErr w:type="spellEnd"/>
            <w:r w:rsidRPr="00EC4E4E">
              <w:rPr>
                <w:sz w:val="22"/>
                <w:szCs w:val="22"/>
              </w:rPr>
              <w:t>, odchyłek kształtu i położenia, wielkości geometrycznych warstwy wierzchniej przedmiotu.</w:t>
            </w:r>
          </w:p>
        </w:tc>
      </w:tr>
      <w:tr w:rsidR="007A7499" w:rsidRPr="00EC4E4E" w:rsidTr="00DD31B5">
        <w:tc>
          <w:tcPr>
            <w:tcW w:w="2660" w:type="dxa"/>
          </w:tcPr>
          <w:p w:rsidR="007A7499" w:rsidRPr="00EC4E4E" w:rsidRDefault="007A7499" w:rsidP="00DD31B5">
            <w:pPr>
              <w:spacing w:before="120" w:after="120"/>
              <w:rPr>
                <w:sz w:val="24"/>
                <w:szCs w:val="24"/>
              </w:rPr>
            </w:pPr>
            <w:r w:rsidRPr="00EC4E4E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7A7499" w:rsidRPr="00EC4E4E" w:rsidRDefault="007A7499" w:rsidP="007625FE">
            <w:pPr>
              <w:ind w:left="72"/>
              <w:rPr>
                <w:sz w:val="22"/>
                <w:szCs w:val="22"/>
              </w:rPr>
            </w:pPr>
            <w:r w:rsidRPr="00EC4E4E">
              <w:rPr>
                <w:sz w:val="22"/>
                <w:szCs w:val="22"/>
              </w:rPr>
              <w:t xml:space="preserve">Jan Malinowski: Międzynarodowy Układ Jednostek Miar SI, </w:t>
            </w:r>
            <w:proofErr w:type="spellStart"/>
            <w:r w:rsidRPr="00EC4E4E">
              <w:rPr>
                <w:sz w:val="22"/>
                <w:szCs w:val="22"/>
              </w:rPr>
              <w:t>WSiP</w:t>
            </w:r>
            <w:proofErr w:type="spellEnd"/>
            <w:r w:rsidRPr="00EC4E4E">
              <w:rPr>
                <w:sz w:val="22"/>
                <w:szCs w:val="22"/>
              </w:rPr>
              <w:t>, Warszawa 2000.</w:t>
            </w:r>
          </w:p>
          <w:p w:rsidR="007A7499" w:rsidRPr="00EC4E4E" w:rsidRDefault="007A7499" w:rsidP="007625FE">
            <w:pPr>
              <w:ind w:left="72"/>
              <w:rPr>
                <w:sz w:val="22"/>
                <w:szCs w:val="22"/>
              </w:rPr>
            </w:pPr>
            <w:r w:rsidRPr="00EC4E4E">
              <w:rPr>
                <w:sz w:val="22"/>
                <w:szCs w:val="22"/>
              </w:rPr>
              <w:t>Eugeniusz Ratajczyk: Współrzędnościowa technika pomiarowa, OWPW, Warszawa 2005.</w:t>
            </w:r>
          </w:p>
          <w:p w:rsidR="007A7499" w:rsidRPr="00EC4E4E" w:rsidRDefault="007A7499" w:rsidP="007625FE">
            <w:pPr>
              <w:ind w:left="72"/>
              <w:rPr>
                <w:sz w:val="22"/>
                <w:szCs w:val="22"/>
              </w:rPr>
            </w:pPr>
            <w:r w:rsidRPr="00EC4E4E">
              <w:rPr>
                <w:sz w:val="22"/>
                <w:szCs w:val="22"/>
              </w:rPr>
              <w:t>Stanisław Adamczak, Włodzimierz Makieła: Metrologia w budowie maszyn, Zadania z rozwiązaniami, WNT, Warszawa 2007.</w:t>
            </w:r>
          </w:p>
          <w:p w:rsidR="007A7499" w:rsidRPr="00EC4E4E" w:rsidRDefault="007A7499" w:rsidP="007625FE">
            <w:pPr>
              <w:ind w:left="72"/>
              <w:rPr>
                <w:sz w:val="22"/>
                <w:szCs w:val="22"/>
              </w:rPr>
            </w:pPr>
            <w:r w:rsidRPr="00EC4E4E">
              <w:rPr>
                <w:sz w:val="22"/>
                <w:szCs w:val="22"/>
              </w:rPr>
              <w:t xml:space="preserve"> Stanisław Adamczak, Włodzimierz Makieła: Podstawy metrologii i inżynierii jakości dla mechaników, WNT, Warszawa 2010.</w:t>
            </w:r>
          </w:p>
        </w:tc>
      </w:tr>
      <w:tr w:rsidR="00BC3779" w:rsidRPr="00EC4E4E" w:rsidTr="00DD31B5">
        <w:tc>
          <w:tcPr>
            <w:tcW w:w="2660" w:type="dxa"/>
          </w:tcPr>
          <w:p w:rsidR="00BC3779" w:rsidRPr="00EC4E4E" w:rsidRDefault="00BC3779" w:rsidP="00DD31B5">
            <w:pPr>
              <w:spacing w:before="120" w:after="120"/>
              <w:rPr>
                <w:sz w:val="22"/>
                <w:szCs w:val="22"/>
              </w:rPr>
            </w:pPr>
            <w:r w:rsidRPr="00EC4E4E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BC3779" w:rsidRPr="00EC4E4E" w:rsidRDefault="007A7499" w:rsidP="00DF6392">
            <w:pPr>
              <w:jc w:val="both"/>
              <w:rPr>
                <w:sz w:val="22"/>
                <w:szCs w:val="22"/>
              </w:rPr>
            </w:pPr>
            <w:r w:rsidRPr="00EC4E4E">
              <w:rPr>
                <w:sz w:val="22"/>
                <w:szCs w:val="22"/>
              </w:rPr>
              <w:t>Wykład z prezentacją multimedialną. Ćwiczenia laboratoryjne - Prezentacja narzędzi pomiarowych z opisem, działaniem i sposobem pomiaru. Praca indywidualna i zespołowa w laboratorium. Konsultacja indywidualna z</w:t>
            </w:r>
            <w:r w:rsidR="00DF6392">
              <w:rPr>
                <w:sz w:val="22"/>
                <w:szCs w:val="22"/>
              </w:rPr>
              <w:t> </w:t>
            </w:r>
            <w:r w:rsidRPr="00EC4E4E">
              <w:rPr>
                <w:sz w:val="22"/>
                <w:szCs w:val="22"/>
              </w:rPr>
              <w:t>wykładowcą.</w:t>
            </w:r>
          </w:p>
        </w:tc>
      </w:tr>
    </w:tbl>
    <w:p w:rsidR="00C32F9B" w:rsidRPr="00EC4E4E" w:rsidRDefault="00C32F9B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74288E" w:rsidRPr="00EC4E4E" w:rsidTr="00BA405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4288E" w:rsidRPr="00EC4E4E" w:rsidRDefault="00BC3779" w:rsidP="00BC3779">
            <w:pPr>
              <w:jc w:val="center"/>
              <w:rPr>
                <w:sz w:val="22"/>
                <w:szCs w:val="22"/>
              </w:rPr>
            </w:pPr>
            <w:r w:rsidRPr="00EC4E4E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90C17" w:rsidRPr="00EC4E4E" w:rsidRDefault="00590C17" w:rsidP="00590C17">
            <w:pPr>
              <w:jc w:val="center"/>
              <w:rPr>
                <w:sz w:val="18"/>
                <w:szCs w:val="18"/>
              </w:rPr>
            </w:pPr>
          </w:p>
          <w:p w:rsidR="0074288E" w:rsidRPr="00EC4E4E" w:rsidRDefault="0074288E" w:rsidP="00590C17">
            <w:pPr>
              <w:jc w:val="center"/>
              <w:rPr>
                <w:sz w:val="18"/>
                <w:szCs w:val="18"/>
              </w:rPr>
            </w:pPr>
            <w:r w:rsidRPr="00EC4E4E">
              <w:rPr>
                <w:sz w:val="18"/>
                <w:szCs w:val="18"/>
              </w:rPr>
              <w:t xml:space="preserve">Nr efektu </w:t>
            </w:r>
            <w:r w:rsidR="00BC3779" w:rsidRPr="00EC4E4E">
              <w:rPr>
                <w:sz w:val="18"/>
                <w:szCs w:val="18"/>
              </w:rPr>
              <w:t>uczenia się/grupy efektów</w:t>
            </w:r>
            <w:r w:rsidRPr="00EC4E4E">
              <w:rPr>
                <w:sz w:val="18"/>
                <w:szCs w:val="18"/>
              </w:rPr>
              <w:br/>
            </w:r>
          </w:p>
        </w:tc>
      </w:tr>
      <w:tr w:rsidR="007A7499" w:rsidRPr="00EC4E4E" w:rsidTr="00EB38E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7A7499" w:rsidRPr="00EC4E4E" w:rsidRDefault="007A7499" w:rsidP="007A7499">
            <w:pPr>
              <w:numPr>
                <w:ilvl w:val="0"/>
                <w:numId w:val="33"/>
              </w:numPr>
              <w:rPr>
                <w:sz w:val="22"/>
                <w:szCs w:val="22"/>
              </w:rPr>
            </w:pPr>
            <w:r w:rsidRPr="00EC4E4E">
              <w:rPr>
                <w:sz w:val="22"/>
                <w:szCs w:val="22"/>
              </w:rPr>
              <w:t>Kolokwium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7A7499" w:rsidRPr="00EC4E4E" w:rsidRDefault="007A7499" w:rsidP="007625FE">
            <w:pPr>
              <w:rPr>
                <w:sz w:val="22"/>
                <w:szCs w:val="22"/>
              </w:rPr>
            </w:pPr>
            <w:r w:rsidRPr="00EC4E4E">
              <w:rPr>
                <w:sz w:val="22"/>
                <w:szCs w:val="22"/>
              </w:rPr>
              <w:t>01, 02</w:t>
            </w:r>
          </w:p>
        </w:tc>
      </w:tr>
      <w:tr w:rsidR="00F41981" w:rsidRPr="00EC4E4E" w:rsidTr="00EB38EF">
        <w:tc>
          <w:tcPr>
            <w:tcW w:w="8208" w:type="dxa"/>
            <w:gridSpan w:val="2"/>
          </w:tcPr>
          <w:p w:rsidR="00F41981" w:rsidRPr="009C1305" w:rsidRDefault="00F41981" w:rsidP="00F41981">
            <w:pPr>
              <w:numPr>
                <w:ilvl w:val="0"/>
                <w:numId w:val="3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Bieżąca ocena wykonywanych ćwiczeń</w:t>
            </w:r>
          </w:p>
        </w:tc>
        <w:tc>
          <w:tcPr>
            <w:tcW w:w="1800" w:type="dxa"/>
          </w:tcPr>
          <w:p w:rsidR="00F41981" w:rsidRPr="00EC4E4E" w:rsidRDefault="00905418" w:rsidP="007625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03, </w:t>
            </w:r>
            <w:r w:rsidR="00F41981" w:rsidRPr="00EC4E4E">
              <w:rPr>
                <w:sz w:val="22"/>
                <w:szCs w:val="22"/>
              </w:rPr>
              <w:t>04, 05,06</w:t>
            </w:r>
            <w:r>
              <w:rPr>
                <w:sz w:val="22"/>
                <w:szCs w:val="22"/>
              </w:rPr>
              <w:t>, 07</w:t>
            </w:r>
          </w:p>
        </w:tc>
      </w:tr>
      <w:tr w:rsidR="00F41981" w:rsidRPr="00EC4E4E" w:rsidTr="00F41981">
        <w:tc>
          <w:tcPr>
            <w:tcW w:w="8208" w:type="dxa"/>
            <w:gridSpan w:val="2"/>
          </w:tcPr>
          <w:p w:rsidR="00F41981" w:rsidRPr="00860774" w:rsidRDefault="00F41981" w:rsidP="00F41981">
            <w:pPr>
              <w:numPr>
                <w:ilvl w:val="0"/>
                <w:numId w:val="3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Ocena sprawozdań</w:t>
            </w:r>
            <w:r w:rsidRPr="00860774">
              <w:rPr>
                <w:sz w:val="22"/>
                <w:szCs w:val="22"/>
              </w:rPr>
              <w:t xml:space="preserve"> z ćwiczeń laboratoryjnych</w:t>
            </w:r>
          </w:p>
        </w:tc>
        <w:tc>
          <w:tcPr>
            <w:tcW w:w="1800" w:type="dxa"/>
            <w:vAlign w:val="center"/>
          </w:tcPr>
          <w:p w:rsidR="00F41981" w:rsidRPr="00EC4E4E" w:rsidRDefault="00F41981" w:rsidP="00F41981">
            <w:pPr>
              <w:rPr>
                <w:sz w:val="22"/>
                <w:szCs w:val="22"/>
              </w:rPr>
            </w:pPr>
            <w:r w:rsidRPr="00EC4E4E">
              <w:rPr>
                <w:sz w:val="22"/>
                <w:szCs w:val="22"/>
              </w:rPr>
              <w:t>03, 04, 05, 0</w:t>
            </w:r>
            <w:r w:rsidR="00905418">
              <w:rPr>
                <w:sz w:val="22"/>
                <w:szCs w:val="22"/>
              </w:rPr>
              <w:t>6</w:t>
            </w:r>
          </w:p>
        </w:tc>
      </w:tr>
      <w:tr w:rsidR="001F162D" w:rsidRPr="00EC4E4E" w:rsidTr="00F41981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1F162D" w:rsidRPr="00EC4E4E" w:rsidRDefault="001F162D" w:rsidP="00F41981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C4E4E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426B4B" w:rsidRPr="00860774" w:rsidRDefault="00426B4B" w:rsidP="00426B4B">
            <w:pPr>
              <w:spacing w:before="12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W</w:t>
            </w:r>
            <w:r w:rsidRPr="00860774">
              <w:rPr>
                <w:bCs/>
                <w:sz w:val="22"/>
                <w:szCs w:val="22"/>
              </w:rPr>
              <w:t>ykład</w:t>
            </w:r>
            <w:r>
              <w:rPr>
                <w:bCs/>
                <w:sz w:val="22"/>
                <w:szCs w:val="22"/>
              </w:rPr>
              <w:t xml:space="preserve"> – zaliczenie pisemne</w:t>
            </w:r>
            <w:r w:rsidRPr="00860774">
              <w:rPr>
                <w:bCs/>
                <w:sz w:val="22"/>
                <w:szCs w:val="22"/>
              </w:rPr>
              <w:t xml:space="preserve">. </w:t>
            </w:r>
          </w:p>
          <w:p w:rsidR="001F162D" w:rsidRPr="00EC4E4E" w:rsidRDefault="00426B4B" w:rsidP="00426B4B">
            <w:pPr>
              <w:rPr>
                <w:i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Laboratorium – </w:t>
            </w:r>
            <w:r>
              <w:rPr>
                <w:sz w:val="22"/>
                <w:szCs w:val="22"/>
              </w:rPr>
              <w:t xml:space="preserve">ocena </w:t>
            </w:r>
            <w:proofErr w:type="spellStart"/>
            <w:r>
              <w:rPr>
                <w:sz w:val="22"/>
                <w:szCs w:val="22"/>
              </w:rPr>
              <w:t>nabytychumiejętności</w:t>
            </w:r>
            <w:proofErr w:type="spellEnd"/>
            <w:r>
              <w:rPr>
                <w:sz w:val="22"/>
                <w:szCs w:val="22"/>
              </w:rPr>
              <w:t xml:space="preserve"> w trakcie ćwiczeń, </w:t>
            </w:r>
            <w:r>
              <w:rPr>
                <w:bCs/>
                <w:sz w:val="22"/>
                <w:szCs w:val="22"/>
              </w:rPr>
              <w:t>zaliczenie</w:t>
            </w:r>
            <w:r w:rsidRPr="00860774">
              <w:rPr>
                <w:bCs/>
                <w:sz w:val="22"/>
                <w:szCs w:val="22"/>
              </w:rPr>
              <w:t xml:space="preserve"> sprawozdań</w:t>
            </w:r>
            <w:r>
              <w:rPr>
                <w:bCs/>
                <w:sz w:val="22"/>
                <w:szCs w:val="22"/>
              </w:rPr>
              <w:t>, obecność na wszystkich ćwiczeniach.</w:t>
            </w:r>
          </w:p>
        </w:tc>
      </w:tr>
    </w:tbl>
    <w:p w:rsidR="00C32F9B" w:rsidRDefault="00C32F9B">
      <w:pPr>
        <w:rPr>
          <w:sz w:val="22"/>
          <w:szCs w:val="22"/>
        </w:rPr>
      </w:pPr>
    </w:p>
    <w:p w:rsidR="00905418" w:rsidRDefault="00905418">
      <w:pPr>
        <w:rPr>
          <w:sz w:val="22"/>
          <w:szCs w:val="22"/>
        </w:rPr>
      </w:pPr>
    </w:p>
    <w:p w:rsidR="00905418" w:rsidRDefault="00905418">
      <w:pPr>
        <w:rPr>
          <w:sz w:val="22"/>
          <w:szCs w:val="22"/>
        </w:rPr>
      </w:pPr>
    </w:p>
    <w:p w:rsidR="00905418" w:rsidRDefault="00905418">
      <w:pPr>
        <w:rPr>
          <w:sz w:val="22"/>
          <w:szCs w:val="22"/>
        </w:rPr>
      </w:pPr>
    </w:p>
    <w:p w:rsidR="00905418" w:rsidRDefault="00905418">
      <w:pPr>
        <w:rPr>
          <w:sz w:val="22"/>
          <w:szCs w:val="22"/>
        </w:rPr>
      </w:pPr>
    </w:p>
    <w:p w:rsidR="00426B4B" w:rsidRDefault="00426B4B">
      <w:pPr>
        <w:rPr>
          <w:sz w:val="22"/>
          <w:szCs w:val="22"/>
        </w:rPr>
      </w:pPr>
    </w:p>
    <w:p w:rsidR="00905418" w:rsidRDefault="00905418">
      <w:pPr>
        <w:rPr>
          <w:sz w:val="22"/>
          <w:szCs w:val="22"/>
        </w:rPr>
      </w:pPr>
    </w:p>
    <w:p w:rsidR="00905418" w:rsidRDefault="00905418">
      <w:pPr>
        <w:rPr>
          <w:sz w:val="22"/>
          <w:szCs w:val="22"/>
        </w:rPr>
      </w:pPr>
    </w:p>
    <w:p w:rsidR="00905418" w:rsidRDefault="00905418">
      <w:pPr>
        <w:rPr>
          <w:sz w:val="22"/>
          <w:szCs w:val="22"/>
        </w:rPr>
      </w:pPr>
    </w:p>
    <w:p w:rsidR="00905418" w:rsidRDefault="00905418">
      <w:pPr>
        <w:rPr>
          <w:sz w:val="22"/>
          <w:szCs w:val="22"/>
        </w:rPr>
      </w:pPr>
    </w:p>
    <w:p w:rsidR="00905418" w:rsidRPr="00EC4E4E" w:rsidRDefault="00905418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32F9B" w:rsidRPr="00EC4E4E" w:rsidTr="0074288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32F9B" w:rsidRPr="00EC4E4E" w:rsidRDefault="00C32F9B">
            <w:pPr>
              <w:jc w:val="center"/>
              <w:rPr>
                <w:b/>
              </w:rPr>
            </w:pPr>
          </w:p>
          <w:p w:rsidR="00C32F9B" w:rsidRPr="00EC4E4E" w:rsidRDefault="00C32F9B">
            <w:pPr>
              <w:jc w:val="center"/>
              <w:rPr>
                <w:b/>
                <w:sz w:val="24"/>
                <w:szCs w:val="24"/>
              </w:rPr>
            </w:pPr>
            <w:r w:rsidRPr="00EC4E4E">
              <w:rPr>
                <w:b/>
                <w:sz w:val="24"/>
                <w:szCs w:val="24"/>
              </w:rPr>
              <w:t>NAKŁAD PRACY STUDENTA</w:t>
            </w:r>
          </w:p>
          <w:p w:rsidR="00C32F9B" w:rsidRPr="00EC4E4E" w:rsidRDefault="00C32F9B">
            <w:pPr>
              <w:jc w:val="center"/>
              <w:rPr>
                <w:b/>
              </w:rPr>
            </w:pPr>
          </w:p>
        </w:tc>
      </w:tr>
      <w:tr w:rsidR="00875BA8" w:rsidRPr="00EC4E4E" w:rsidTr="00603C9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603C9B" w:rsidRPr="00EC4E4E" w:rsidRDefault="00603C9B" w:rsidP="00603C9B">
            <w:pPr>
              <w:jc w:val="center"/>
              <w:rPr>
                <w:sz w:val="24"/>
                <w:szCs w:val="24"/>
              </w:rPr>
            </w:pPr>
          </w:p>
          <w:p w:rsidR="00875BA8" w:rsidRPr="00EC4E4E" w:rsidRDefault="00875BA8" w:rsidP="00603C9B">
            <w:pPr>
              <w:jc w:val="center"/>
              <w:rPr>
                <w:sz w:val="24"/>
                <w:szCs w:val="24"/>
              </w:rPr>
            </w:pPr>
            <w:r w:rsidRPr="00EC4E4E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875BA8" w:rsidRPr="00EC4E4E" w:rsidRDefault="00875BA8">
            <w:pPr>
              <w:jc w:val="center"/>
              <w:rPr>
                <w:sz w:val="24"/>
                <w:szCs w:val="24"/>
              </w:rPr>
            </w:pPr>
            <w:r w:rsidRPr="00EC4E4E">
              <w:rPr>
                <w:sz w:val="24"/>
                <w:szCs w:val="24"/>
              </w:rPr>
              <w:t xml:space="preserve">Liczba godzin  </w:t>
            </w:r>
          </w:p>
        </w:tc>
      </w:tr>
      <w:tr w:rsidR="00875BA8" w:rsidRPr="00EC4E4E" w:rsidTr="00905418">
        <w:trPr>
          <w:trHeight w:val="262"/>
        </w:trPr>
        <w:tc>
          <w:tcPr>
            <w:tcW w:w="5070" w:type="dxa"/>
            <w:vMerge/>
          </w:tcPr>
          <w:p w:rsidR="00875BA8" w:rsidRPr="00EC4E4E" w:rsidRDefault="00875BA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875BA8" w:rsidRPr="00EC4E4E" w:rsidRDefault="00BC3779" w:rsidP="00905418">
            <w:pPr>
              <w:jc w:val="center"/>
            </w:pPr>
            <w:r w:rsidRPr="00EC4E4E">
              <w:t>Ogółem</w:t>
            </w:r>
          </w:p>
        </w:tc>
        <w:tc>
          <w:tcPr>
            <w:tcW w:w="2812" w:type="dxa"/>
          </w:tcPr>
          <w:p w:rsidR="00875BA8" w:rsidRPr="00EC4E4E" w:rsidRDefault="00BC3779">
            <w:pPr>
              <w:jc w:val="center"/>
            </w:pPr>
            <w:r w:rsidRPr="00EC4E4E">
              <w:t xml:space="preserve">W tym zajęcia powiązane </w:t>
            </w:r>
            <w:r w:rsidRPr="00EC4E4E">
              <w:br/>
              <w:t>z praktycznym przygotowaniem zawodowym</w:t>
            </w:r>
          </w:p>
        </w:tc>
      </w:tr>
      <w:tr w:rsidR="00875BA8" w:rsidRPr="00EC4E4E" w:rsidTr="00603C9B">
        <w:trPr>
          <w:trHeight w:val="262"/>
        </w:trPr>
        <w:tc>
          <w:tcPr>
            <w:tcW w:w="5070" w:type="dxa"/>
          </w:tcPr>
          <w:p w:rsidR="00875BA8" w:rsidRPr="00EC4E4E" w:rsidRDefault="00875BA8" w:rsidP="00603C9B">
            <w:pPr>
              <w:spacing w:before="60" w:after="60"/>
              <w:rPr>
                <w:sz w:val="24"/>
                <w:szCs w:val="24"/>
              </w:rPr>
            </w:pPr>
            <w:r w:rsidRPr="00EC4E4E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875BA8" w:rsidRPr="00EC4E4E" w:rsidRDefault="004D4B27">
            <w:pPr>
              <w:jc w:val="center"/>
              <w:rPr>
                <w:b/>
                <w:sz w:val="24"/>
                <w:szCs w:val="24"/>
              </w:rPr>
            </w:pPr>
            <w:r w:rsidRPr="00EC4E4E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875BA8" w:rsidRPr="00EC4E4E" w:rsidRDefault="00EC4E4E">
            <w:pPr>
              <w:jc w:val="center"/>
              <w:rPr>
                <w:sz w:val="24"/>
                <w:szCs w:val="24"/>
              </w:rPr>
            </w:pPr>
            <w:r w:rsidRPr="00EC4E4E">
              <w:rPr>
                <w:sz w:val="24"/>
                <w:szCs w:val="24"/>
              </w:rPr>
              <w:t>-</w:t>
            </w:r>
          </w:p>
        </w:tc>
      </w:tr>
      <w:tr w:rsidR="00875BA8" w:rsidRPr="00EC4E4E" w:rsidTr="00603C9B">
        <w:trPr>
          <w:trHeight w:val="262"/>
        </w:trPr>
        <w:tc>
          <w:tcPr>
            <w:tcW w:w="5070" w:type="dxa"/>
          </w:tcPr>
          <w:p w:rsidR="00875BA8" w:rsidRPr="00EC4E4E" w:rsidRDefault="00875BA8" w:rsidP="00E37580">
            <w:pPr>
              <w:spacing w:before="60" w:after="60"/>
              <w:rPr>
                <w:sz w:val="24"/>
                <w:szCs w:val="24"/>
              </w:rPr>
            </w:pPr>
            <w:r w:rsidRPr="00EC4E4E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875BA8" w:rsidRPr="00EC4E4E" w:rsidRDefault="004D4B27">
            <w:pPr>
              <w:jc w:val="center"/>
              <w:rPr>
                <w:sz w:val="24"/>
                <w:szCs w:val="24"/>
              </w:rPr>
            </w:pPr>
            <w:r w:rsidRPr="00EC4E4E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875BA8" w:rsidRPr="00EC4E4E" w:rsidRDefault="00EC4E4E">
            <w:pPr>
              <w:jc w:val="center"/>
              <w:rPr>
                <w:sz w:val="24"/>
                <w:szCs w:val="24"/>
              </w:rPr>
            </w:pPr>
            <w:r w:rsidRPr="00EC4E4E">
              <w:rPr>
                <w:sz w:val="24"/>
                <w:szCs w:val="24"/>
              </w:rPr>
              <w:t>-</w:t>
            </w:r>
          </w:p>
        </w:tc>
      </w:tr>
      <w:tr w:rsidR="001F162D" w:rsidRPr="00EC4E4E" w:rsidTr="00826368">
        <w:trPr>
          <w:trHeight w:val="262"/>
        </w:trPr>
        <w:tc>
          <w:tcPr>
            <w:tcW w:w="5070" w:type="dxa"/>
          </w:tcPr>
          <w:p w:rsidR="001F162D" w:rsidRPr="00EC4E4E" w:rsidRDefault="001F162D" w:rsidP="00426B4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EC4E4E">
              <w:rPr>
                <w:sz w:val="24"/>
                <w:szCs w:val="24"/>
              </w:rPr>
              <w:t>Udział w ćwiczeniach</w:t>
            </w:r>
            <w:r w:rsidR="00680A98">
              <w:rPr>
                <w:sz w:val="24"/>
                <w:szCs w:val="24"/>
              </w:rPr>
              <w:t xml:space="preserve"> </w:t>
            </w:r>
            <w:r w:rsidRPr="00EC4E4E">
              <w:rPr>
                <w:sz w:val="24"/>
                <w:szCs w:val="24"/>
              </w:rPr>
              <w:t xml:space="preserve">laboratoryjnych, </w:t>
            </w:r>
          </w:p>
        </w:tc>
        <w:tc>
          <w:tcPr>
            <w:tcW w:w="2126" w:type="dxa"/>
            <w:vAlign w:val="center"/>
          </w:tcPr>
          <w:p w:rsidR="001F162D" w:rsidRPr="00EC4E4E" w:rsidRDefault="004D4B27" w:rsidP="00826368">
            <w:pPr>
              <w:jc w:val="center"/>
              <w:rPr>
                <w:b/>
                <w:sz w:val="24"/>
                <w:szCs w:val="24"/>
              </w:rPr>
            </w:pPr>
            <w:r w:rsidRPr="00EC4E4E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1F162D" w:rsidRPr="00EC4E4E" w:rsidRDefault="004D4B27" w:rsidP="00826368">
            <w:pPr>
              <w:jc w:val="center"/>
              <w:rPr>
                <w:sz w:val="24"/>
                <w:szCs w:val="24"/>
              </w:rPr>
            </w:pPr>
            <w:r w:rsidRPr="00EC4E4E">
              <w:rPr>
                <w:sz w:val="24"/>
                <w:szCs w:val="24"/>
              </w:rPr>
              <w:t>15</w:t>
            </w:r>
          </w:p>
        </w:tc>
      </w:tr>
      <w:tr w:rsidR="001F162D" w:rsidRPr="00EC4E4E" w:rsidTr="00826368">
        <w:trPr>
          <w:trHeight w:val="262"/>
        </w:trPr>
        <w:tc>
          <w:tcPr>
            <w:tcW w:w="5070" w:type="dxa"/>
          </w:tcPr>
          <w:p w:rsidR="001F162D" w:rsidRPr="00EC4E4E" w:rsidRDefault="001F162D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EC4E4E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1F162D" w:rsidRPr="00EC4E4E" w:rsidRDefault="004D4B27" w:rsidP="00826368">
            <w:pPr>
              <w:jc w:val="center"/>
              <w:rPr>
                <w:sz w:val="24"/>
                <w:szCs w:val="24"/>
              </w:rPr>
            </w:pPr>
            <w:r w:rsidRPr="00EC4E4E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1F162D" w:rsidRPr="00EC4E4E" w:rsidRDefault="004D4B27" w:rsidP="00826368">
            <w:pPr>
              <w:jc w:val="center"/>
              <w:rPr>
                <w:sz w:val="24"/>
                <w:szCs w:val="24"/>
              </w:rPr>
            </w:pPr>
            <w:r w:rsidRPr="00EC4E4E">
              <w:rPr>
                <w:sz w:val="24"/>
                <w:szCs w:val="24"/>
              </w:rPr>
              <w:t>15</w:t>
            </w:r>
          </w:p>
        </w:tc>
      </w:tr>
      <w:tr w:rsidR="001F162D" w:rsidRPr="00EC4E4E" w:rsidTr="00826368">
        <w:trPr>
          <w:trHeight w:val="262"/>
        </w:trPr>
        <w:tc>
          <w:tcPr>
            <w:tcW w:w="5070" w:type="dxa"/>
          </w:tcPr>
          <w:p w:rsidR="001F162D" w:rsidRPr="00EC4E4E" w:rsidRDefault="001F162D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EC4E4E">
              <w:rPr>
                <w:sz w:val="24"/>
                <w:szCs w:val="24"/>
              </w:rPr>
              <w:t>Przygotowanie projektu / eseju / itp.</w:t>
            </w:r>
          </w:p>
        </w:tc>
        <w:tc>
          <w:tcPr>
            <w:tcW w:w="2126" w:type="dxa"/>
            <w:vAlign w:val="center"/>
          </w:tcPr>
          <w:p w:rsidR="001F162D" w:rsidRPr="00EC4E4E" w:rsidRDefault="00EC4E4E" w:rsidP="00826368">
            <w:pPr>
              <w:jc w:val="center"/>
              <w:rPr>
                <w:sz w:val="24"/>
                <w:szCs w:val="24"/>
              </w:rPr>
            </w:pPr>
            <w:r w:rsidRPr="00EC4E4E"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vAlign w:val="center"/>
          </w:tcPr>
          <w:p w:rsidR="001F162D" w:rsidRPr="00EC4E4E" w:rsidRDefault="00EC4E4E" w:rsidP="00826368">
            <w:pPr>
              <w:jc w:val="center"/>
              <w:rPr>
                <w:sz w:val="24"/>
                <w:szCs w:val="24"/>
              </w:rPr>
            </w:pPr>
            <w:r w:rsidRPr="00EC4E4E">
              <w:rPr>
                <w:sz w:val="24"/>
                <w:szCs w:val="24"/>
              </w:rPr>
              <w:t>-</w:t>
            </w:r>
          </w:p>
        </w:tc>
      </w:tr>
      <w:tr w:rsidR="001F162D" w:rsidRPr="00EC4E4E" w:rsidTr="00826368">
        <w:trPr>
          <w:trHeight w:val="262"/>
        </w:trPr>
        <w:tc>
          <w:tcPr>
            <w:tcW w:w="5070" w:type="dxa"/>
          </w:tcPr>
          <w:p w:rsidR="001F162D" w:rsidRPr="00EC4E4E" w:rsidRDefault="001F162D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EC4E4E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1F162D" w:rsidRPr="00EC4E4E" w:rsidRDefault="00905418" w:rsidP="00826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1F162D" w:rsidRPr="00EC4E4E" w:rsidRDefault="00905418" w:rsidP="00826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F162D" w:rsidRPr="00EC4E4E" w:rsidTr="00826368">
        <w:trPr>
          <w:trHeight w:val="262"/>
        </w:trPr>
        <w:tc>
          <w:tcPr>
            <w:tcW w:w="5070" w:type="dxa"/>
          </w:tcPr>
          <w:p w:rsidR="001F162D" w:rsidRPr="00EC4E4E" w:rsidRDefault="001F162D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EC4E4E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1F162D" w:rsidRPr="00EC4E4E" w:rsidRDefault="00905418" w:rsidP="00826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1F162D" w:rsidRPr="00EC4E4E" w:rsidRDefault="00905418" w:rsidP="00826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F162D" w:rsidRPr="00EC4E4E" w:rsidTr="00826368">
        <w:trPr>
          <w:trHeight w:val="262"/>
        </w:trPr>
        <w:tc>
          <w:tcPr>
            <w:tcW w:w="5070" w:type="dxa"/>
          </w:tcPr>
          <w:p w:rsidR="001F162D" w:rsidRPr="00EC4E4E" w:rsidRDefault="001F162D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EC4E4E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1F162D" w:rsidRPr="00EC4E4E" w:rsidRDefault="00EC4E4E" w:rsidP="00826368">
            <w:pPr>
              <w:jc w:val="center"/>
              <w:rPr>
                <w:sz w:val="24"/>
                <w:szCs w:val="24"/>
              </w:rPr>
            </w:pPr>
            <w:r w:rsidRPr="00EC4E4E"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vAlign w:val="center"/>
          </w:tcPr>
          <w:p w:rsidR="001F162D" w:rsidRPr="00EC4E4E" w:rsidRDefault="00EC4E4E" w:rsidP="00826368">
            <w:pPr>
              <w:jc w:val="center"/>
              <w:rPr>
                <w:sz w:val="24"/>
                <w:szCs w:val="24"/>
              </w:rPr>
            </w:pPr>
            <w:r w:rsidRPr="00EC4E4E">
              <w:rPr>
                <w:sz w:val="24"/>
                <w:szCs w:val="24"/>
              </w:rPr>
              <w:t>-</w:t>
            </w:r>
          </w:p>
        </w:tc>
      </w:tr>
      <w:tr w:rsidR="00826368" w:rsidRPr="00EC4E4E" w:rsidTr="00826368">
        <w:trPr>
          <w:trHeight w:val="262"/>
        </w:trPr>
        <w:tc>
          <w:tcPr>
            <w:tcW w:w="5070" w:type="dxa"/>
          </w:tcPr>
          <w:p w:rsidR="00826368" w:rsidRPr="00EC4E4E" w:rsidRDefault="00826368" w:rsidP="00603C9B">
            <w:pPr>
              <w:spacing w:before="60" w:after="60"/>
              <w:rPr>
                <w:sz w:val="24"/>
                <w:szCs w:val="24"/>
              </w:rPr>
            </w:pPr>
            <w:r w:rsidRPr="00EC4E4E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826368" w:rsidRPr="00EC4E4E" w:rsidRDefault="00905418" w:rsidP="008263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56</w:t>
            </w:r>
          </w:p>
        </w:tc>
        <w:tc>
          <w:tcPr>
            <w:tcW w:w="2812" w:type="dxa"/>
            <w:vAlign w:val="center"/>
          </w:tcPr>
          <w:p w:rsidR="00826368" w:rsidRPr="00EC4E4E" w:rsidRDefault="00905418" w:rsidP="009054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</w:tr>
      <w:tr w:rsidR="00826368" w:rsidRPr="00EC4E4E" w:rsidTr="00603C9B">
        <w:trPr>
          <w:trHeight w:val="236"/>
        </w:trPr>
        <w:tc>
          <w:tcPr>
            <w:tcW w:w="5070" w:type="dxa"/>
            <w:shd w:val="clear" w:color="auto" w:fill="C0C0C0"/>
          </w:tcPr>
          <w:p w:rsidR="00826368" w:rsidRPr="00EC4E4E" w:rsidRDefault="00826368" w:rsidP="00603C9B">
            <w:pPr>
              <w:spacing w:before="60" w:after="60"/>
              <w:rPr>
                <w:b/>
                <w:sz w:val="24"/>
                <w:szCs w:val="24"/>
              </w:rPr>
            </w:pPr>
            <w:r w:rsidRPr="00EC4E4E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26368" w:rsidRPr="00EC4E4E" w:rsidRDefault="002B0255" w:rsidP="004D4B2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C4E4E">
              <w:rPr>
                <w:b/>
                <w:sz w:val="24"/>
                <w:szCs w:val="24"/>
              </w:rPr>
              <w:t>2</w:t>
            </w:r>
          </w:p>
        </w:tc>
      </w:tr>
      <w:tr w:rsidR="00826368" w:rsidRPr="00EC4E4E" w:rsidTr="00905418">
        <w:trPr>
          <w:trHeight w:val="262"/>
        </w:trPr>
        <w:tc>
          <w:tcPr>
            <w:tcW w:w="5070" w:type="dxa"/>
            <w:shd w:val="clear" w:color="auto" w:fill="C0C0C0"/>
          </w:tcPr>
          <w:p w:rsidR="00826368" w:rsidRPr="00EC4E4E" w:rsidRDefault="00826368" w:rsidP="00603C9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EC4E4E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826368" w:rsidRPr="00EC4E4E" w:rsidRDefault="004D4B27" w:rsidP="0090541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C4E4E">
              <w:rPr>
                <w:b/>
                <w:sz w:val="24"/>
                <w:szCs w:val="24"/>
              </w:rPr>
              <w:t>1,</w:t>
            </w:r>
            <w:r w:rsidR="00426B4B">
              <w:rPr>
                <w:b/>
                <w:sz w:val="24"/>
                <w:szCs w:val="24"/>
              </w:rPr>
              <w:t>1</w:t>
            </w:r>
          </w:p>
        </w:tc>
      </w:tr>
      <w:tr w:rsidR="00826368" w:rsidRPr="00EC4E4E" w:rsidTr="00905418">
        <w:trPr>
          <w:trHeight w:val="262"/>
        </w:trPr>
        <w:tc>
          <w:tcPr>
            <w:tcW w:w="5070" w:type="dxa"/>
            <w:shd w:val="clear" w:color="auto" w:fill="C0C0C0"/>
          </w:tcPr>
          <w:p w:rsidR="00826368" w:rsidRPr="00EC4E4E" w:rsidRDefault="00826368" w:rsidP="00603C9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EC4E4E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4D4B27" w:rsidRPr="00EC4E4E" w:rsidRDefault="004D4B27" w:rsidP="0090541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C4E4E">
              <w:rPr>
                <w:b/>
                <w:sz w:val="24"/>
                <w:szCs w:val="24"/>
              </w:rPr>
              <w:t>1</w:t>
            </w:r>
            <w:r w:rsidR="00426B4B">
              <w:rPr>
                <w:b/>
                <w:sz w:val="24"/>
                <w:szCs w:val="24"/>
              </w:rPr>
              <w:t>,1</w:t>
            </w:r>
          </w:p>
        </w:tc>
      </w:tr>
    </w:tbl>
    <w:p w:rsidR="00FA3533" w:rsidRPr="00EC4E4E" w:rsidRDefault="00FA3533" w:rsidP="008D4BE7">
      <w:pPr>
        <w:pStyle w:val="Default"/>
        <w:rPr>
          <w:rFonts w:ascii="Times New Roman" w:hAnsi="Times New Roman"/>
          <w:b/>
          <w:color w:val="auto"/>
          <w:szCs w:val="24"/>
        </w:rPr>
      </w:pPr>
    </w:p>
    <w:sectPr w:rsidR="00FA3533" w:rsidRPr="00EC4E4E" w:rsidSect="00C715C6">
      <w:headerReference w:type="default" r:id="rId8"/>
      <w:footerReference w:type="even" r:id="rId9"/>
      <w:footerReference w:type="default" r:id="rId10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611B" w:rsidRDefault="0039611B">
      <w:r>
        <w:separator/>
      </w:r>
    </w:p>
  </w:endnote>
  <w:endnote w:type="continuationSeparator" w:id="0">
    <w:p w:rsidR="0039611B" w:rsidRDefault="003961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5272" w:rsidRDefault="00895C2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7527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575272" w:rsidRDefault="00575272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5272" w:rsidRDefault="004D4B2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t xml:space="preserve">C.14.II - </w:t>
    </w:r>
    <w:r w:rsidR="00895C2E">
      <w:rPr>
        <w:rStyle w:val="Numerstrony"/>
      </w:rPr>
      <w:fldChar w:fldCharType="begin"/>
    </w:r>
    <w:r w:rsidR="00575272">
      <w:rPr>
        <w:rStyle w:val="Numerstrony"/>
      </w:rPr>
      <w:instrText xml:space="preserve">PAGE  </w:instrText>
    </w:r>
    <w:r w:rsidR="00895C2E">
      <w:rPr>
        <w:rStyle w:val="Numerstrony"/>
      </w:rPr>
      <w:fldChar w:fldCharType="separate"/>
    </w:r>
    <w:r w:rsidR="00B1208C">
      <w:rPr>
        <w:rStyle w:val="Numerstrony"/>
        <w:noProof/>
      </w:rPr>
      <w:t>1</w:t>
    </w:r>
    <w:r w:rsidR="00895C2E">
      <w:rPr>
        <w:rStyle w:val="Numerstrony"/>
      </w:rPr>
      <w:fldChar w:fldCharType="end"/>
    </w:r>
  </w:p>
  <w:p w:rsidR="00575272" w:rsidRDefault="00575272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611B" w:rsidRDefault="0039611B">
      <w:r>
        <w:separator/>
      </w:r>
    </w:p>
  </w:footnote>
  <w:footnote w:type="continuationSeparator" w:id="0">
    <w:p w:rsidR="0039611B" w:rsidRDefault="003961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5272" w:rsidRDefault="00575272" w:rsidP="005B55FC">
    <w:pPr>
      <w:pStyle w:val="Tytu"/>
      <w:ind w:right="707"/>
      <w:jc w:val="right"/>
      <w:rPr>
        <w:b w:val="0"/>
        <w:i/>
        <w:sz w:val="20"/>
      </w:rPr>
    </w:pPr>
  </w:p>
  <w:p w:rsidR="00575272" w:rsidRPr="005B55FC" w:rsidRDefault="00575272" w:rsidP="005B55FC">
    <w:pPr>
      <w:pStyle w:val="Nagwek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04"/>
        </w:tabs>
        <w:ind w:left="1004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364"/>
        </w:tabs>
        <w:ind w:left="1364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724"/>
        </w:tabs>
        <w:ind w:left="1724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084"/>
        </w:tabs>
        <w:ind w:left="2084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444"/>
        </w:tabs>
        <w:ind w:left="2444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164"/>
        </w:tabs>
        <w:ind w:left="3164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524"/>
        </w:tabs>
        <w:ind w:left="3524" w:hanging="360"/>
      </w:pPr>
      <w:rPr>
        <w:b w:val="0"/>
        <w:bCs w:val="0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2148"/>
        </w:tabs>
        <w:ind w:left="2148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868"/>
        </w:tabs>
        <w:ind w:left="2868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3228"/>
        </w:tabs>
        <w:ind w:left="3228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3588"/>
        </w:tabs>
        <w:ind w:left="3588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948"/>
        </w:tabs>
        <w:ind w:left="3948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4308"/>
        </w:tabs>
        <w:ind w:left="4308" w:hanging="360"/>
      </w:pPr>
      <w:rPr>
        <w:b w:val="0"/>
        <w:bCs w:val="0"/>
      </w:rPr>
    </w:lvl>
  </w:abstractNum>
  <w:abstractNum w:abstractNumId="3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15521D"/>
    <w:multiLevelType w:val="hybridMultilevel"/>
    <w:tmpl w:val="FC8054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919343D"/>
    <w:multiLevelType w:val="hybridMultilevel"/>
    <w:tmpl w:val="9E385D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B230043"/>
    <w:multiLevelType w:val="hybridMultilevel"/>
    <w:tmpl w:val="A60A501E"/>
    <w:lvl w:ilvl="0" w:tplc="248E9DB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B44833"/>
    <w:multiLevelType w:val="hybridMultilevel"/>
    <w:tmpl w:val="1CCE63D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12">
    <w:nsid w:val="184677E5"/>
    <w:multiLevelType w:val="hybridMultilevel"/>
    <w:tmpl w:val="BFDE18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7">
    <w:nsid w:val="29282559"/>
    <w:multiLevelType w:val="hybridMultilevel"/>
    <w:tmpl w:val="B6D0BDC0"/>
    <w:lvl w:ilvl="0" w:tplc="F0F6C34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1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2705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62BC1CC1"/>
    <w:multiLevelType w:val="hybridMultilevel"/>
    <w:tmpl w:val="BFA4A2F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>
    <w:nsid w:val="725F711F"/>
    <w:multiLevelType w:val="hybridMultilevel"/>
    <w:tmpl w:val="763A0A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30">
    <w:nsid w:val="77D2066E"/>
    <w:multiLevelType w:val="hybridMultilevel"/>
    <w:tmpl w:val="F550AD2E"/>
    <w:lvl w:ilvl="0" w:tplc="281E64D2">
      <w:start w:val="1"/>
      <w:numFmt w:val="upperRoman"/>
      <w:lvlText w:val="%1."/>
      <w:lvlJc w:val="left"/>
      <w:pPr>
        <w:ind w:left="1080" w:hanging="72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81A5593"/>
    <w:multiLevelType w:val="hybridMultilevel"/>
    <w:tmpl w:val="1E9E0C7C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7AC40ECD"/>
    <w:multiLevelType w:val="hybridMultilevel"/>
    <w:tmpl w:val="E76E0E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5"/>
  </w:num>
  <w:num w:numId="3">
    <w:abstractNumId w:val="11"/>
  </w:num>
  <w:num w:numId="4">
    <w:abstractNumId w:val="16"/>
  </w:num>
  <w:num w:numId="5">
    <w:abstractNumId w:val="17"/>
  </w:num>
  <w:num w:numId="6">
    <w:abstractNumId w:val="5"/>
  </w:num>
  <w:num w:numId="7">
    <w:abstractNumId w:val="23"/>
  </w:num>
  <w:num w:numId="8">
    <w:abstractNumId w:val="3"/>
  </w:num>
  <w:num w:numId="9">
    <w:abstractNumId w:val="21"/>
  </w:num>
  <w:num w:numId="10">
    <w:abstractNumId w:val="25"/>
  </w:num>
  <w:num w:numId="11">
    <w:abstractNumId w:val="19"/>
  </w:num>
  <w:num w:numId="12">
    <w:abstractNumId w:val="13"/>
  </w:num>
  <w:num w:numId="13">
    <w:abstractNumId w:val="18"/>
  </w:num>
  <w:num w:numId="14">
    <w:abstractNumId w:val="7"/>
  </w:num>
  <w:num w:numId="15">
    <w:abstractNumId w:val="24"/>
  </w:num>
  <w:num w:numId="16">
    <w:abstractNumId w:val="14"/>
  </w:num>
  <w:num w:numId="17">
    <w:abstractNumId w:val="29"/>
  </w:num>
  <w:num w:numId="18">
    <w:abstractNumId w:val="20"/>
  </w:num>
  <w:num w:numId="19">
    <w:abstractNumId w:val="27"/>
  </w:num>
  <w:num w:numId="20">
    <w:abstractNumId w:val="22"/>
  </w:num>
  <w:num w:numId="21">
    <w:abstractNumId w:val="26"/>
  </w:num>
  <w:num w:numId="22">
    <w:abstractNumId w:val="32"/>
  </w:num>
  <w:num w:numId="23">
    <w:abstractNumId w:val="30"/>
  </w:num>
  <w:num w:numId="24">
    <w:abstractNumId w:val="8"/>
  </w:num>
  <w:num w:numId="25">
    <w:abstractNumId w:val="9"/>
  </w:num>
  <w:num w:numId="26">
    <w:abstractNumId w:val="28"/>
  </w:num>
  <w:num w:numId="27">
    <w:abstractNumId w:val="6"/>
  </w:num>
  <w:num w:numId="28">
    <w:abstractNumId w:val="0"/>
  </w:num>
  <w:num w:numId="29">
    <w:abstractNumId w:val="1"/>
  </w:num>
  <w:num w:numId="30">
    <w:abstractNumId w:val="2"/>
  </w:num>
  <w:num w:numId="31">
    <w:abstractNumId w:val="4"/>
  </w:num>
  <w:num w:numId="32">
    <w:abstractNumId w:val="12"/>
  </w:num>
  <w:num w:numId="33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omasz Samotyjak">
    <w15:presenceInfo w15:providerId="Windows Live" w15:userId="d600e6a1ee3ffc5f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2916"/>
    <w:rsid w:val="00020FBD"/>
    <w:rsid w:val="00027D26"/>
    <w:rsid w:val="00040928"/>
    <w:rsid w:val="0006163B"/>
    <w:rsid w:val="00066EE2"/>
    <w:rsid w:val="000835C7"/>
    <w:rsid w:val="000A3507"/>
    <w:rsid w:val="000A5313"/>
    <w:rsid w:val="000B25BB"/>
    <w:rsid w:val="000B657A"/>
    <w:rsid w:val="000D4057"/>
    <w:rsid w:val="000D7AD6"/>
    <w:rsid w:val="000F4E00"/>
    <w:rsid w:val="0012462B"/>
    <w:rsid w:val="00135FA2"/>
    <w:rsid w:val="001616E2"/>
    <w:rsid w:val="00162857"/>
    <w:rsid w:val="00186DED"/>
    <w:rsid w:val="001909D4"/>
    <w:rsid w:val="0019714E"/>
    <w:rsid w:val="001A784E"/>
    <w:rsid w:val="001B1FE8"/>
    <w:rsid w:val="001B79A4"/>
    <w:rsid w:val="001D3267"/>
    <w:rsid w:val="001D49B2"/>
    <w:rsid w:val="001F162D"/>
    <w:rsid w:val="00213C9B"/>
    <w:rsid w:val="00233D27"/>
    <w:rsid w:val="00274050"/>
    <w:rsid w:val="002845CB"/>
    <w:rsid w:val="00292EB0"/>
    <w:rsid w:val="00297312"/>
    <w:rsid w:val="002B0255"/>
    <w:rsid w:val="002D0C87"/>
    <w:rsid w:val="002E45D7"/>
    <w:rsid w:val="002F084E"/>
    <w:rsid w:val="002F0D95"/>
    <w:rsid w:val="002F67EA"/>
    <w:rsid w:val="00335AFA"/>
    <w:rsid w:val="00337801"/>
    <w:rsid w:val="00354BCC"/>
    <w:rsid w:val="003556DB"/>
    <w:rsid w:val="00357460"/>
    <w:rsid w:val="00357FB3"/>
    <w:rsid w:val="00362DF1"/>
    <w:rsid w:val="00372171"/>
    <w:rsid w:val="00372F2E"/>
    <w:rsid w:val="003818B9"/>
    <w:rsid w:val="00382453"/>
    <w:rsid w:val="003906F9"/>
    <w:rsid w:val="0039611B"/>
    <w:rsid w:val="003C06DC"/>
    <w:rsid w:val="003D1073"/>
    <w:rsid w:val="003D4BA8"/>
    <w:rsid w:val="003E1C41"/>
    <w:rsid w:val="0041601A"/>
    <w:rsid w:val="004253A0"/>
    <w:rsid w:val="00426B4B"/>
    <w:rsid w:val="00437FC4"/>
    <w:rsid w:val="004479EE"/>
    <w:rsid w:val="00451254"/>
    <w:rsid w:val="004649F8"/>
    <w:rsid w:val="004651FD"/>
    <w:rsid w:val="0047091E"/>
    <w:rsid w:val="004749E3"/>
    <w:rsid w:val="004A0D6A"/>
    <w:rsid w:val="004A1A66"/>
    <w:rsid w:val="004C3DEC"/>
    <w:rsid w:val="004D0365"/>
    <w:rsid w:val="004D4B27"/>
    <w:rsid w:val="004D5610"/>
    <w:rsid w:val="004D7F3F"/>
    <w:rsid w:val="004E34C4"/>
    <w:rsid w:val="004E41CB"/>
    <w:rsid w:val="005032E4"/>
    <w:rsid w:val="005108CB"/>
    <w:rsid w:val="005239F7"/>
    <w:rsid w:val="00541657"/>
    <w:rsid w:val="00564E6C"/>
    <w:rsid w:val="00566644"/>
    <w:rsid w:val="00566675"/>
    <w:rsid w:val="00575272"/>
    <w:rsid w:val="00582309"/>
    <w:rsid w:val="00590C17"/>
    <w:rsid w:val="00592CEF"/>
    <w:rsid w:val="005A0076"/>
    <w:rsid w:val="005B5512"/>
    <w:rsid w:val="005B55FC"/>
    <w:rsid w:val="005C0DCE"/>
    <w:rsid w:val="005C4E40"/>
    <w:rsid w:val="005D10CC"/>
    <w:rsid w:val="005E7E13"/>
    <w:rsid w:val="00603C9B"/>
    <w:rsid w:val="00626A1C"/>
    <w:rsid w:val="00636829"/>
    <w:rsid w:val="00643C02"/>
    <w:rsid w:val="0067362B"/>
    <w:rsid w:val="006744E2"/>
    <w:rsid w:val="0067486A"/>
    <w:rsid w:val="00680A98"/>
    <w:rsid w:val="0068523E"/>
    <w:rsid w:val="006B3C25"/>
    <w:rsid w:val="006C29F1"/>
    <w:rsid w:val="006C783F"/>
    <w:rsid w:val="006D5A65"/>
    <w:rsid w:val="006E4D08"/>
    <w:rsid w:val="006F5658"/>
    <w:rsid w:val="007044E8"/>
    <w:rsid w:val="007068B3"/>
    <w:rsid w:val="00724143"/>
    <w:rsid w:val="00725A08"/>
    <w:rsid w:val="007338C0"/>
    <w:rsid w:val="00735A3D"/>
    <w:rsid w:val="0074288E"/>
    <w:rsid w:val="00742916"/>
    <w:rsid w:val="007625FE"/>
    <w:rsid w:val="00791985"/>
    <w:rsid w:val="007A7499"/>
    <w:rsid w:val="007C6CE2"/>
    <w:rsid w:val="007D2690"/>
    <w:rsid w:val="007D713E"/>
    <w:rsid w:val="007D73CE"/>
    <w:rsid w:val="0081326B"/>
    <w:rsid w:val="008134EB"/>
    <w:rsid w:val="00821AFC"/>
    <w:rsid w:val="00826368"/>
    <w:rsid w:val="0084052F"/>
    <w:rsid w:val="00844191"/>
    <w:rsid w:val="00847817"/>
    <w:rsid w:val="00847C71"/>
    <w:rsid w:val="00847FAC"/>
    <w:rsid w:val="008525C0"/>
    <w:rsid w:val="008568DD"/>
    <w:rsid w:val="00874850"/>
    <w:rsid w:val="00875BA8"/>
    <w:rsid w:val="008851E8"/>
    <w:rsid w:val="00895C2E"/>
    <w:rsid w:val="008A4E92"/>
    <w:rsid w:val="008C319D"/>
    <w:rsid w:val="008D30CE"/>
    <w:rsid w:val="008D4BE7"/>
    <w:rsid w:val="008E1547"/>
    <w:rsid w:val="008E7C74"/>
    <w:rsid w:val="008F17F6"/>
    <w:rsid w:val="00900A1B"/>
    <w:rsid w:val="00902899"/>
    <w:rsid w:val="00905418"/>
    <w:rsid w:val="00931F2E"/>
    <w:rsid w:val="009335A8"/>
    <w:rsid w:val="00975B3C"/>
    <w:rsid w:val="00995645"/>
    <w:rsid w:val="009A2001"/>
    <w:rsid w:val="009A792B"/>
    <w:rsid w:val="009B0D33"/>
    <w:rsid w:val="009D61DC"/>
    <w:rsid w:val="009E1D3D"/>
    <w:rsid w:val="00A229F0"/>
    <w:rsid w:val="00A22B43"/>
    <w:rsid w:val="00A26086"/>
    <w:rsid w:val="00A262CC"/>
    <w:rsid w:val="00A275DB"/>
    <w:rsid w:val="00A344B1"/>
    <w:rsid w:val="00A43FC5"/>
    <w:rsid w:val="00A46A59"/>
    <w:rsid w:val="00A61205"/>
    <w:rsid w:val="00A637B0"/>
    <w:rsid w:val="00A65719"/>
    <w:rsid w:val="00A70D09"/>
    <w:rsid w:val="00A80859"/>
    <w:rsid w:val="00A83D6E"/>
    <w:rsid w:val="00A91A6C"/>
    <w:rsid w:val="00AB7FA5"/>
    <w:rsid w:val="00AE38E8"/>
    <w:rsid w:val="00AE545B"/>
    <w:rsid w:val="00AE54EB"/>
    <w:rsid w:val="00B01E31"/>
    <w:rsid w:val="00B10EFB"/>
    <w:rsid w:val="00B1208C"/>
    <w:rsid w:val="00B2097B"/>
    <w:rsid w:val="00B240A7"/>
    <w:rsid w:val="00B24160"/>
    <w:rsid w:val="00B24EFD"/>
    <w:rsid w:val="00B5232F"/>
    <w:rsid w:val="00B71297"/>
    <w:rsid w:val="00B80628"/>
    <w:rsid w:val="00BA4056"/>
    <w:rsid w:val="00BB3CCA"/>
    <w:rsid w:val="00BC3779"/>
    <w:rsid w:val="00BC540B"/>
    <w:rsid w:val="00BC7E05"/>
    <w:rsid w:val="00BD6106"/>
    <w:rsid w:val="00BE50DB"/>
    <w:rsid w:val="00C22861"/>
    <w:rsid w:val="00C32F9B"/>
    <w:rsid w:val="00C56DDB"/>
    <w:rsid w:val="00C66D8F"/>
    <w:rsid w:val="00C715C6"/>
    <w:rsid w:val="00C75B65"/>
    <w:rsid w:val="00C862C9"/>
    <w:rsid w:val="00CA52D6"/>
    <w:rsid w:val="00CC4125"/>
    <w:rsid w:val="00CD3933"/>
    <w:rsid w:val="00CD45FA"/>
    <w:rsid w:val="00CF14D5"/>
    <w:rsid w:val="00D01ECA"/>
    <w:rsid w:val="00D02DB8"/>
    <w:rsid w:val="00D13A0F"/>
    <w:rsid w:val="00D14CB3"/>
    <w:rsid w:val="00D271AE"/>
    <w:rsid w:val="00D3301A"/>
    <w:rsid w:val="00D52E02"/>
    <w:rsid w:val="00D70C81"/>
    <w:rsid w:val="00D74AA3"/>
    <w:rsid w:val="00D91F04"/>
    <w:rsid w:val="00D932AF"/>
    <w:rsid w:val="00DC26EE"/>
    <w:rsid w:val="00DC3DDF"/>
    <w:rsid w:val="00DD31B5"/>
    <w:rsid w:val="00DF3C1F"/>
    <w:rsid w:val="00DF6392"/>
    <w:rsid w:val="00E01C16"/>
    <w:rsid w:val="00E03B05"/>
    <w:rsid w:val="00E0690D"/>
    <w:rsid w:val="00E118FB"/>
    <w:rsid w:val="00E22425"/>
    <w:rsid w:val="00E253CA"/>
    <w:rsid w:val="00E327A2"/>
    <w:rsid w:val="00E37580"/>
    <w:rsid w:val="00E47737"/>
    <w:rsid w:val="00E82131"/>
    <w:rsid w:val="00E931EF"/>
    <w:rsid w:val="00EA2BC8"/>
    <w:rsid w:val="00EA7E47"/>
    <w:rsid w:val="00EB38EF"/>
    <w:rsid w:val="00EB3F17"/>
    <w:rsid w:val="00EC4E4E"/>
    <w:rsid w:val="00EC78AE"/>
    <w:rsid w:val="00ED2CB9"/>
    <w:rsid w:val="00F047E1"/>
    <w:rsid w:val="00F14068"/>
    <w:rsid w:val="00F279DA"/>
    <w:rsid w:val="00F41981"/>
    <w:rsid w:val="00F714F6"/>
    <w:rsid w:val="00F7237E"/>
    <w:rsid w:val="00F8125D"/>
    <w:rsid w:val="00F8564F"/>
    <w:rsid w:val="00F96866"/>
    <w:rsid w:val="00FA3533"/>
    <w:rsid w:val="00FA4FB6"/>
    <w:rsid w:val="00FB5429"/>
    <w:rsid w:val="00FD47D8"/>
    <w:rsid w:val="00FD6E1A"/>
    <w:rsid w:val="00FD7D88"/>
    <w:rsid w:val="00FE50FB"/>
    <w:rsid w:val="00FF39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715C6"/>
  </w:style>
  <w:style w:type="paragraph" w:styleId="Nagwek1">
    <w:name w:val="heading 1"/>
    <w:basedOn w:val="Normalny"/>
    <w:next w:val="Normalny"/>
    <w:link w:val="Nagwek1Znak"/>
    <w:qFormat/>
    <w:rsid w:val="00C715C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C715C6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C715C6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715C6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C715C6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C715C6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715C6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link w:val="TekstpodstawowyZnak"/>
    <w:rsid w:val="00C715C6"/>
    <w:rPr>
      <w:b/>
    </w:rPr>
  </w:style>
  <w:style w:type="paragraph" w:styleId="NormalnyWeb">
    <w:name w:val="Normal (Web)"/>
    <w:basedOn w:val="Normalny"/>
    <w:semiHidden/>
    <w:rsid w:val="00C715C6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C715C6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C715C6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C715C6"/>
    <w:pPr>
      <w:jc w:val="center"/>
    </w:pPr>
    <w:rPr>
      <w:b/>
      <w:sz w:val="24"/>
    </w:rPr>
  </w:style>
  <w:style w:type="character" w:customStyle="1" w:styleId="TytuZnak">
    <w:name w:val="Tytuł Znak"/>
    <w:rsid w:val="00C715C6"/>
    <w:rPr>
      <w:b/>
      <w:sz w:val="24"/>
    </w:rPr>
  </w:style>
  <w:style w:type="paragraph" w:styleId="Nagwek">
    <w:name w:val="header"/>
    <w:basedOn w:val="Normalny"/>
    <w:semiHidden/>
    <w:unhideWhenUsed/>
    <w:rsid w:val="00C715C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C715C6"/>
  </w:style>
  <w:style w:type="paragraph" w:styleId="Stopka">
    <w:name w:val="footer"/>
    <w:basedOn w:val="Normalny"/>
    <w:semiHidden/>
    <w:unhideWhenUsed/>
    <w:rsid w:val="00C715C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C715C6"/>
  </w:style>
  <w:style w:type="paragraph" w:styleId="Podtytu">
    <w:name w:val="Subtitle"/>
    <w:basedOn w:val="Normalny"/>
    <w:qFormat/>
    <w:rsid w:val="00C715C6"/>
    <w:rPr>
      <w:b/>
    </w:rPr>
  </w:style>
  <w:style w:type="paragraph" w:styleId="Akapitzlist">
    <w:name w:val="List Paragraph"/>
    <w:basedOn w:val="Normalny"/>
    <w:qFormat/>
    <w:rsid w:val="00C715C6"/>
    <w:pPr>
      <w:ind w:left="720"/>
      <w:contextualSpacing/>
    </w:pPr>
  </w:style>
  <w:style w:type="character" w:styleId="Numerstrony">
    <w:name w:val="page number"/>
    <w:basedOn w:val="Domylnaczcionkaakapitu"/>
    <w:semiHidden/>
    <w:rsid w:val="00C715C6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B241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1Znak">
    <w:name w:val="Nagłówek 1 Znak"/>
    <w:basedOn w:val="Domylnaczcionkaakapitu"/>
    <w:link w:val="Nagwek1"/>
    <w:rsid w:val="006744E2"/>
    <w:rPr>
      <w:b/>
      <w:snapToGrid w:val="0"/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D31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D31B5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D31B5"/>
  </w:style>
  <w:style w:type="character" w:customStyle="1" w:styleId="TekstpodstawowyZnak">
    <w:name w:val="Tekst podstawowy Znak"/>
    <w:link w:val="Tekstpodstawowy"/>
    <w:rsid w:val="00135FA2"/>
    <w:rPr>
      <w:b/>
    </w:rPr>
  </w:style>
  <w:style w:type="paragraph" w:styleId="Tekstpodstawowy3">
    <w:name w:val="Body Text 3"/>
    <w:basedOn w:val="Normalny"/>
    <w:link w:val="Tekstpodstawowy3Znak"/>
    <w:uiPriority w:val="99"/>
    <w:unhideWhenUsed/>
    <w:rsid w:val="001F162D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1F162D"/>
    <w:rPr>
      <w:rFonts w:ascii="Calibri" w:eastAsia="Calibri" w:hAnsi="Calibri"/>
      <w:sz w:val="16"/>
      <w:szCs w:val="16"/>
      <w:lang w:eastAsia="en-US"/>
    </w:rPr>
  </w:style>
  <w:style w:type="character" w:styleId="Hipercze">
    <w:name w:val="Hyperlink"/>
    <w:semiHidden/>
    <w:rsid w:val="001F162D"/>
    <w:rPr>
      <w:color w:val="0000FF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4B2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4B2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EBFAD8-6A07-484B-9BDD-F70CEDE6A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838</Words>
  <Characters>5033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PWSZ w Elblągu</Company>
  <LinksUpToDate>false</LinksUpToDate>
  <CharactersWithSpaces>5860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Dominika Iskra-Świercz</cp:lastModifiedBy>
  <cp:revision>8</cp:revision>
  <cp:lastPrinted>2019-06-12T06:37:00Z</cp:lastPrinted>
  <dcterms:created xsi:type="dcterms:W3CDTF">2019-08-23T05:48:00Z</dcterms:created>
  <dcterms:modified xsi:type="dcterms:W3CDTF">2019-09-19T10:09:00Z</dcterms:modified>
</cp:coreProperties>
</file>